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E8B3BE" w14:textId="77777777" w:rsidR="00592BDA" w:rsidRDefault="00592BDA" w:rsidP="00592BDA">
      <w:pPr>
        <w:jc w:val="right"/>
      </w:pPr>
      <w:r>
        <w:t>Zał</w:t>
      </w:r>
      <w:r w:rsidR="00E53CC2">
        <w:t>ącznik</w:t>
      </w:r>
      <w:r>
        <w:t xml:space="preserve"> nr </w:t>
      </w:r>
      <w:r w:rsidR="00126D92">
        <w:t>6</w:t>
      </w:r>
      <w:r>
        <w:t xml:space="preserve"> do ZW</w:t>
      </w:r>
      <w:r w:rsidR="00E40C64">
        <w:t xml:space="preserve"> </w:t>
      </w:r>
      <w:r w:rsidR="005813EF" w:rsidRPr="005813EF">
        <w:t>121</w:t>
      </w:r>
      <w:r w:rsidR="0020624E" w:rsidRPr="005813EF">
        <w:t>/</w:t>
      </w:r>
      <w:r w:rsidR="0020624E">
        <w:t>2020</w:t>
      </w:r>
    </w:p>
    <w:p w14:paraId="254456B8" w14:textId="77777777" w:rsidR="00A405D5" w:rsidRDefault="00A405D5" w:rsidP="00592BDA">
      <w:pPr>
        <w:jc w:val="right"/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D552A5" w14:paraId="06C44CB0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F8A63" w14:textId="0CC131F5" w:rsidR="00041381" w:rsidRDefault="00070CB6" w:rsidP="00041381">
            <w:pPr>
              <w:rPr>
                <w:b/>
                <w:bCs/>
              </w:rPr>
            </w:pPr>
            <w:r w:rsidRPr="00070CB6">
              <w:rPr>
                <w:b/>
                <w:bCs/>
              </w:rPr>
              <w:t>WYDZIAŁ ZARZĄDZANIA</w:t>
            </w:r>
          </w:p>
          <w:p w14:paraId="6AA64DE2" w14:textId="77777777" w:rsidR="00070CB6" w:rsidRPr="00070CB6" w:rsidRDefault="00070CB6" w:rsidP="00041381">
            <w:pPr>
              <w:rPr>
                <w:b/>
                <w:bCs/>
              </w:rPr>
            </w:pPr>
          </w:p>
          <w:p w14:paraId="542CE4FC" w14:textId="0906B4B1" w:rsidR="00041381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</w:pPr>
            <w:r>
              <w:t>KARTA PRZEDMIOTU</w:t>
            </w:r>
          </w:p>
          <w:p w14:paraId="614E98C1" w14:textId="77777777" w:rsidR="00070CB6" w:rsidRPr="00070CB6" w:rsidRDefault="00070CB6" w:rsidP="00070CB6"/>
          <w:p w14:paraId="59597C66" w14:textId="162F92B6" w:rsidR="00A73274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polskim</w:t>
            </w:r>
            <w:r w:rsidR="006C0345">
              <w:t xml:space="preserve">:     </w:t>
            </w:r>
            <w:r>
              <w:t xml:space="preserve"> </w:t>
            </w:r>
            <w:r w:rsidR="0020404C">
              <w:t>Praca</w:t>
            </w:r>
            <w:r w:rsidR="005E28DB">
              <w:t xml:space="preserve"> </w:t>
            </w:r>
            <w:r w:rsidR="007D2B4F">
              <w:t>licencjacka</w:t>
            </w:r>
          </w:p>
          <w:p w14:paraId="590641A0" w14:textId="3A1C173A" w:rsidR="005C16CA" w:rsidRDefault="005C16CA" w:rsidP="005C16CA">
            <w:pPr>
              <w:pStyle w:val="Nagwek2"/>
            </w:pPr>
            <w:r>
              <w:t xml:space="preserve">Nazwa </w:t>
            </w:r>
            <w:r w:rsidR="00C24AE7">
              <w:t xml:space="preserve">przedmiotu </w:t>
            </w:r>
            <w:r>
              <w:t>w języku angielskim</w:t>
            </w:r>
            <w:r w:rsidR="006C0345">
              <w:t>:</w:t>
            </w:r>
            <w:r>
              <w:t xml:space="preserve"> </w:t>
            </w:r>
            <w:proofErr w:type="spellStart"/>
            <w:r w:rsidR="00225B4C" w:rsidRPr="00070CB6">
              <w:t>Bachelor</w:t>
            </w:r>
            <w:proofErr w:type="spellEnd"/>
            <w:r w:rsidR="00225B4C" w:rsidRPr="00070CB6">
              <w:t xml:space="preserve"> </w:t>
            </w:r>
            <w:proofErr w:type="spellStart"/>
            <w:r w:rsidR="00225B4C" w:rsidRPr="00070CB6">
              <w:t>thesis</w:t>
            </w:r>
            <w:proofErr w:type="spellEnd"/>
          </w:p>
          <w:p w14:paraId="60107888" w14:textId="71C84C91" w:rsidR="002C4A38" w:rsidRDefault="00D552A5">
            <w:pPr>
              <w:pStyle w:val="Nagwek2"/>
            </w:pPr>
            <w:r>
              <w:t>Kierunek studiów</w:t>
            </w:r>
            <w:r w:rsidR="002C4A38">
              <w:t>:</w:t>
            </w:r>
            <w:r w:rsidR="006C0345">
              <w:t xml:space="preserve">                                     </w:t>
            </w:r>
            <w:r w:rsidR="002C4A38">
              <w:t xml:space="preserve"> </w:t>
            </w:r>
            <w:r w:rsidR="007D2B4F">
              <w:t>Z</w:t>
            </w:r>
            <w:r w:rsidR="00366039" w:rsidRPr="00366039">
              <w:t>arządzani</w:t>
            </w:r>
            <w:r w:rsidR="007D2B4F">
              <w:t>e</w:t>
            </w:r>
          </w:p>
          <w:p w14:paraId="72ECD856" w14:textId="0C9ECD3C"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>:</w:t>
            </w:r>
            <w:r w:rsidR="006C0345">
              <w:t xml:space="preserve">                       </w:t>
            </w:r>
            <w:r w:rsidR="006E5ACC">
              <w:t xml:space="preserve"> </w:t>
            </w:r>
            <w:proofErr w:type="spellStart"/>
            <w:r w:rsidR="00D22A27">
              <w:t>Organizational</w:t>
            </w:r>
            <w:proofErr w:type="spellEnd"/>
            <w:r w:rsidR="00D22A27">
              <w:t xml:space="preserve"> Management</w:t>
            </w:r>
          </w:p>
          <w:p w14:paraId="033460C5" w14:textId="3E0D7A2B" w:rsidR="00D552A5" w:rsidRDefault="00794A39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Poziom </w:t>
            </w:r>
            <w:r w:rsidR="002C4A38">
              <w:rPr>
                <w:b/>
                <w:bCs/>
              </w:rPr>
              <w:t>i forma</w:t>
            </w:r>
            <w:r w:rsidR="00C24AE7">
              <w:rPr>
                <w:b/>
                <w:bCs/>
              </w:rPr>
              <w:t xml:space="preserve"> studiów</w:t>
            </w:r>
            <w:r w:rsidR="00D552A5">
              <w:rPr>
                <w:b/>
                <w:bCs/>
              </w:rPr>
              <w:t>:</w:t>
            </w:r>
            <w:r w:rsidR="006C0345">
              <w:rPr>
                <w:b/>
                <w:bCs/>
              </w:rPr>
              <w:t xml:space="preserve">                </w:t>
            </w:r>
            <w:r w:rsidR="00D552A5">
              <w:rPr>
                <w:b/>
                <w:bCs/>
              </w:rPr>
              <w:tab/>
            </w:r>
            <w:r w:rsidR="006C0345">
              <w:rPr>
                <w:b/>
                <w:bCs/>
              </w:rPr>
              <w:t xml:space="preserve">           </w:t>
            </w:r>
            <w:r w:rsidR="00A73274">
              <w:rPr>
                <w:b/>
                <w:bCs/>
              </w:rPr>
              <w:t>I</w:t>
            </w:r>
            <w:r w:rsidR="00D552A5">
              <w:rPr>
                <w:b/>
                <w:bCs/>
              </w:rPr>
              <w:t xml:space="preserve"> stopień, stacjonarn</w:t>
            </w:r>
            <w:r w:rsidR="002C4A38">
              <w:rPr>
                <w:b/>
                <w:bCs/>
              </w:rPr>
              <w:t>a</w:t>
            </w:r>
          </w:p>
          <w:p w14:paraId="0B710D0F" w14:textId="42521BDF"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C0345">
              <w:rPr>
                <w:b/>
                <w:bCs/>
              </w:rPr>
              <w:t xml:space="preserve">                      </w:t>
            </w:r>
            <w:r w:rsidR="002C4A38">
              <w:rPr>
                <w:b/>
                <w:bCs/>
              </w:rPr>
              <w:t>obowiązkowy</w:t>
            </w:r>
          </w:p>
          <w:p w14:paraId="0B0EA15E" w14:textId="48D936B8" w:rsidR="007D2B4F" w:rsidRPr="006C0345" w:rsidRDefault="00D552A5" w:rsidP="007D2B4F">
            <w:pPr>
              <w:rPr>
                <w:b/>
                <w:bCs/>
                <w:sz w:val="28"/>
              </w:rPr>
            </w:pPr>
            <w:r>
              <w:rPr>
                <w:b/>
                <w:bCs/>
              </w:rPr>
              <w:t>Kod przedmiotu</w:t>
            </w:r>
            <w:r w:rsidR="0025156C">
              <w:rPr>
                <w:b/>
                <w:bCs/>
              </w:rPr>
              <w:t>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6C0345" w:rsidRPr="00D70188">
              <w:rPr>
                <w:b/>
                <w:bCs/>
                <w:sz w:val="28"/>
              </w:rPr>
              <w:t xml:space="preserve">                   </w:t>
            </w:r>
            <w:r w:rsidR="00675024" w:rsidRPr="00D70188">
              <w:rPr>
                <w:b/>
                <w:szCs w:val="22"/>
                <w:shd w:val="clear" w:color="auto" w:fill="FFFFFF"/>
              </w:rPr>
              <w:t>W08ZZZ-SL8093D</w:t>
            </w:r>
          </w:p>
          <w:p w14:paraId="4B513DFF" w14:textId="5B180C71" w:rsidR="009A3831" w:rsidRPr="00874AAA" w:rsidRDefault="00874AAA" w:rsidP="007D2B4F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>Grupa kursów</w:t>
            </w:r>
            <w:r w:rsidR="0025156C">
              <w:rPr>
                <w:b/>
                <w:bCs/>
              </w:rPr>
              <w:t>:</w:t>
            </w:r>
            <w:r w:rsidRPr="00874AA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                    </w:t>
            </w:r>
            <w:r w:rsidR="006C0345">
              <w:rPr>
                <w:b/>
                <w:bCs/>
              </w:rPr>
              <w:t xml:space="preserve">                       </w:t>
            </w:r>
            <w:r w:rsidRPr="00592BDA">
              <w:rPr>
                <w:b/>
                <w:bCs/>
              </w:rPr>
              <w:t>NIE</w:t>
            </w:r>
          </w:p>
        </w:tc>
      </w:tr>
    </w:tbl>
    <w:p w14:paraId="27CD4A35" w14:textId="77777777" w:rsidR="003C37E7" w:rsidRDefault="003C37E7">
      <w:pPr>
        <w:rPr>
          <w:sz w:val="12"/>
          <w:szCs w:val="12"/>
        </w:rPr>
      </w:pPr>
    </w:p>
    <w:p w14:paraId="09A48A8E" w14:textId="77777777" w:rsidR="005C16CA" w:rsidRDefault="005C16CA">
      <w:pPr>
        <w:rPr>
          <w:sz w:val="12"/>
          <w:szCs w:val="12"/>
        </w:rPr>
      </w:pPr>
    </w:p>
    <w:p w14:paraId="08641F03" w14:textId="77777777" w:rsidR="005C16CA" w:rsidRDefault="005C16CA">
      <w:pPr>
        <w:rPr>
          <w:sz w:val="12"/>
          <w:szCs w:val="1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8"/>
        <w:gridCol w:w="1114"/>
        <w:gridCol w:w="1256"/>
        <w:gridCol w:w="1426"/>
        <w:gridCol w:w="1252"/>
        <w:gridCol w:w="1737"/>
      </w:tblGrid>
      <w:tr w:rsidR="0096719C" w:rsidRPr="00390B75" w14:paraId="26B60FB9" w14:textId="77777777" w:rsidTr="004E7548">
        <w:tc>
          <w:tcPr>
            <w:tcW w:w="2708" w:type="dxa"/>
          </w:tcPr>
          <w:p w14:paraId="04067D20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14" w:type="dxa"/>
          </w:tcPr>
          <w:p w14:paraId="07FAEF99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6" w:type="dxa"/>
          </w:tcPr>
          <w:p w14:paraId="40C6722F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14:paraId="1817585B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2" w:type="dxa"/>
          </w:tcPr>
          <w:p w14:paraId="52A5686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737" w:type="dxa"/>
          </w:tcPr>
          <w:p w14:paraId="2EA262D3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14:paraId="510F5E17" w14:textId="77777777" w:rsidTr="004E7548">
        <w:tc>
          <w:tcPr>
            <w:tcW w:w="2708" w:type="dxa"/>
          </w:tcPr>
          <w:p w14:paraId="3185E23B" w14:textId="77777777"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14" w:type="dxa"/>
          </w:tcPr>
          <w:p w14:paraId="7844C9D9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02007090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5EAF8FC" w14:textId="77777777"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025ECFFE" w14:textId="77777777" w:rsidR="0096719C" w:rsidRPr="00364A00" w:rsidRDefault="0020404C" w:rsidP="00DA525E">
            <w:pPr>
              <w:jc w:val="center"/>
              <w:rPr>
                <w:sz w:val="22"/>
                <w:szCs w:val="22"/>
              </w:rPr>
            </w:pPr>
            <w:r w:rsidRPr="00364A00">
              <w:rPr>
                <w:sz w:val="22"/>
                <w:szCs w:val="22"/>
              </w:rPr>
              <w:t>30</w:t>
            </w:r>
          </w:p>
        </w:tc>
        <w:tc>
          <w:tcPr>
            <w:tcW w:w="1737" w:type="dxa"/>
          </w:tcPr>
          <w:p w14:paraId="0A5DF1BC" w14:textId="77777777"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14:paraId="36705CF9" w14:textId="77777777" w:rsidTr="004E7548">
        <w:tc>
          <w:tcPr>
            <w:tcW w:w="2708" w:type="dxa"/>
          </w:tcPr>
          <w:p w14:paraId="559969F1" w14:textId="77777777"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14" w:type="dxa"/>
          </w:tcPr>
          <w:p w14:paraId="79822C0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11E0BEF9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760B1E9C" w14:textId="77777777"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23A243CE" w14:textId="12586A74" w:rsidR="00EB330B" w:rsidRPr="00364A00" w:rsidRDefault="00C20D15" w:rsidP="00DA525E">
            <w:pPr>
              <w:jc w:val="center"/>
              <w:rPr>
                <w:sz w:val="22"/>
                <w:szCs w:val="22"/>
              </w:rPr>
            </w:pPr>
            <w:r w:rsidRPr="00364A00">
              <w:rPr>
                <w:sz w:val="22"/>
                <w:szCs w:val="22"/>
              </w:rPr>
              <w:t>4</w:t>
            </w:r>
            <w:r w:rsidR="006C0345" w:rsidRPr="00364A00">
              <w:rPr>
                <w:sz w:val="22"/>
                <w:szCs w:val="22"/>
              </w:rPr>
              <w:t>00</w:t>
            </w:r>
          </w:p>
        </w:tc>
        <w:tc>
          <w:tcPr>
            <w:tcW w:w="1737" w:type="dxa"/>
          </w:tcPr>
          <w:p w14:paraId="230FF680" w14:textId="77777777"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14:paraId="7495FC27" w14:textId="77777777" w:rsidTr="004E7548">
        <w:tc>
          <w:tcPr>
            <w:tcW w:w="2708" w:type="dxa"/>
          </w:tcPr>
          <w:p w14:paraId="0FAB9972" w14:textId="77777777"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14" w:type="dxa"/>
          </w:tcPr>
          <w:p w14:paraId="452A6DD9" w14:textId="77777777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56" w:type="dxa"/>
          </w:tcPr>
          <w:p w14:paraId="07C509F5" w14:textId="77777777" w:rsidR="0096719C" w:rsidRPr="007358EE" w:rsidRDefault="0096719C" w:rsidP="0016135A">
            <w:pPr>
              <w:rPr>
                <w:sz w:val="20"/>
                <w:szCs w:val="20"/>
              </w:rPr>
            </w:pPr>
          </w:p>
        </w:tc>
        <w:tc>
          <w:tcPr>
            <w:tcW w:w="1426" w:type="dxa"/>
          </w:tcPr>
          <w:p w14:paraId="2D1BB39A" w14:textId="77777777" w:rsidR="0096719C" w:rsidRPr="007358EE" w:rsidRDefault="0096719C" w:rsidP="00EB330B">
            <w:pPr>
              <w:rPr>
                <w:sz w:val="20"/>
                <w:szCs w:val="20"/>
              </w:rPr>
            </w:pPr>
          </w:p>
        </w:tc>
        <w:tc>
          <w:tcPr>
            <w:tcW w:w="1252" w:type="dxa"/>
          </w:tcPr>
          <w:p w14:paraId="1AC5EC3F" w14:textId="77777777" w:rsidR="0096719C" w:rsidRPr="00364A00" w:rsidRDefault="0016135A" w:rsidP="006C0345">
            <w:pPr>
              <w:jc w:val="center"/>
              <w:rPr>
                <w:sz w:val="20"/>
                <w:szCs w:val="20"/>
              </w:rPr>
            </w:pPr>
            <w:r w:rsidRPr="00364A00">
              <w:rPr>
                <w:sz w:val="20"/>
                <w:szCs w:val="20"/>
              </w:rPr>
              <w:t>zaliczenie na ocenę</w:t>
            </w:r>
          </w:p>
        </w:tc>
        <w:tc>
          <w:tcPr>
            <w:tcW w:w="1737" w:type="dxa"/>
          </w:tcPr>
          <w:p w14:paraId="3604E36F" w14:textId="77777777" w:rsidR="0096719C" w:rsidRPr="007358EE" w:rsidRDefault="0096719C">
            <w:pPr>
              <w:rPr>
                <w:sz w:val="20"/>
                <w:szCs w:val="20"/>
              </w:rPr>
            </w:pPr>
          </w:p>
        </w:tc>
      </w:tr>
      <w:tr w:rsidR="0096719C" w:rsidRPr="00390B75" w14:paraId="3F6CAA70" w14:textId="77777777" w:rsidTr="004E7548">
        <w:tc>
          <w:tcPr>
            <w:tcW w:w="2708" w:type="dxa"/>
          </w:tcPr>
          <w:p w14:paraId="38F75469" w14:textId="77777777"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14" w:type="dxa"/>
          </w:tcPr>
          <w:p w14:paraId="036E1DE2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327D237F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05C7820D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51D4E811" w14:textId="77777777" w:rsidR="0096719C" w:rsidRPr="00364A00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37" w:type="dxa"/>
          </w:tcPr>
          <w:p w14:paraId="6FD7A89E" w14:textId="77777777"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14:paraId="56EF73CE" w14:textId="77777777" w:rsidTr="004E7548">
        <w:tc>
          <w:tcPr>
            <w:tcW w:w="2708" w:type="dxa"/>
          </w:tcPr>
          <w:p w14:paraId="46D35A09" w14:textId="77777777"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14" w:type="dxa"/>
          </w:tcPr>
          <w:p w14:paraId="3531F2D2" w14:textId="77777777" w:rsidR="002C4A38" w:rsidRPr="00DA525E" w:rsidRDefault="002C4A38" w:rsidP="00390B7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56" w:type="dxa"/>
          </w:tcPr>
          <w:p w14:paraId="583D3D2D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4060CDDA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5CC5EA40" w14:textId="77777777" w:rsidR="002C4A38" w:rsidRPr="00364A00" w:rsidRDefault="00C20D15" w:rsidP="00390B75">
            <w:pPr>
              <w:jc w:val="center"/>
              <w:rPr>
                <w:sz w:val="22"/>
                <w:szCs w:val="22"/>
              </w:rPr>
            </w:pPr>
            <w:r w:rsidRPr="00364A00">
              <w:rPr>
                <w:sz w:val="22"/>
                <w:szCs w:val="22"/>
              </w:rPr>
              <w:t>16</w:t>
            </w:r>
          </w:p>
        </w:tc>
        <w:tc>
          <w:tcPr>
            <w:tcW w:w="1737" w:type="dxa"/>
          </w:tcPr>
          <w:p w14:paraId="2FB89316" w14:textId="77777777"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14:paraId="34AB8E1C" w14:textId="77777777" w:rsidTr="004E7548">
        <w:tc>
          <w:tcPr>
            <w:tcW w:w="2708" w:type="dxa"/>
          </w:tcPr>
          <w:p w14:paraId="3B3A843F" w14:textId="77777777"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14:paraId="4EF039A1" w14:textId="77777777"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14" w:type="dxa"/>
          </w:tcPr>
          <w:p w14:paraId="70DFC009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52D6FE59" w14:textId="77777777"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1CE87786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1D3E0555" w14:textId="103867F5" w:rsidR="009B74F0" w:rsidRPr="00364A00" w:rsidRDefault="00364A00" w:rsidP="00390B75">
            <w:pPr>
              <w:jc w:val="center"/>
              <w:rPr>
                <w:sz w:val="22"/>
                <w:szCs w:val="22"/>
              </w:rPr>
            </w:pPr>
            <w:r w:rsidRPr="00364A00">
              <w:rPr>
                <w:sz w:val="22"/>
                <w:szCs w:val="22"/>
              </w:rPr>
              <w:t>16</w:t>
            </w:r>
          </w:p>
        </w:tc>
        <w:tc>
          <w:tcPr>
            <w:tcW w:w="1737" w:type="dxa"/>
          </w:tcPr>
          <w:p w14:paraId="6F5F4373" w14:textId="77777777"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14:paraId="39599995" w14:textId="77777777" w:rsidTr="004E7548">
        <w:tc>
          <w:tcPr>
            <w:tcW w:w="2708" w:type="dxa"/>
          </w:tcPr>
          <w:p w14:paraId="3477A16A" w14:textId="77777777" w:rsidR="00EB330B" w:rsidRPr="00C35AC8" w:rsidRDefault="00C35AC8" w:rsidP="008112F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</w:t>
            </w:r>
            <w:r w:rsidR="0020624E">
              <w:rPr>
                <w:sz w:val="20"/>
                <w:szCs w:val="20"/>
              </w:rPr>
              <w:t xml:space="preserve">udziału nauczycieli </w:t>
            </w:r>
            <w:r w:rsidR="008112FE">
              <w:rPr>
                <w:sz w:val="20"/>
                <w:szCs w:val="20"/>
              </w:rPr>
              <w:t xml:space="preserve">lub </w:t>
            </w:r>
            <w:r w:rsidR="00B1282C">
              <w:rPr>
                <w:sz w:val="20"/>
                <w:szCs w:val="20"/>
              </w:rPr>
              <w:t>innych osób prowadzących zajęcia</w:t>
            </w:r>
            <w:r w:rsidR="00EB330B" w:rsidRPr="00C35AC8">
              <w:rPr>
                <w:sz w:val="20"/>
                <w:szCs w:val="20"/>
              </w:rPr>
              <w:t xml:space="preserve">  (B</w:t>
            </w:r>
            <w:r w:rsidR="0020624E">
              <w:rPr>
                <w:sz w:val="20"/>
                <w:szCs w:val="20"/>
              </w:rPr>
              <w:t>U</w:t>
            </w:r>
            <w:r w:rsidR="00EB330B" w:rsidRPr="00C35AC8">
              <w:rPr>
                <w:sz w:val="20"/>
                <w:szCs w:val="20"/>
              </w:rPr>
              <w:t>)</w:t>
            </w:r>
          </w:p>
        </w:tc>
        <w:tc>
          <w:tcPr>
            <w:tcW w:w="1114" w:type="dxa"/>
          </w:tcPr>
          <w:p w14:paraId="6C781FCB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6" w:type="dxa"/>
          </w:tcPr>
          <w:p w14:paraId="5768A91A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14:paraId="652C3C1C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2" w:type="dxa"/>
          </w:tcPr>
          <w:p w14:paraId="6D0AED10" w14:textId="77777777" w:rsidR="00EB330B" w:rsidRPr="00364A00" w:rsidRDefault="0032688F" w:rsidP="00390B75">
            <w:pPr>
              <w:jc w:val="center"/>
              <w:rPr>
                <w:sz w:val="22"/>
                <w:szCs w:val="22"/>
              </w:rPr>
            </w:pPr>
            <w:r w:rsidRPr="00364A00">
              <w:rPr>
                <w:sz w:val="22"/>
                <w:szCs w:val="22"/>
              </w:rPr>
              <w:t>8</w:t>
            </w:r>
          </w:p>
        </w:tc>
        <w:tc>
          <w:tcPr>
            <w:tcW w:w="1737" w:type="dxa"/>
          </w:tcPr>
          <w:p w14:paraId="5735786C" w14:textId="77777777"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3D65B482" w14:textId="77777777" w:rsidR="0096719C" w:rsidRDefault="0096719C">
      <w:pPr>
        <w:rPr>
          <w:sz w:val="12"/>
          <w:szCs w:val="12"/>
        </w:rPr>
      </w:pPr>
    </w:p>
    <w:p w14:paraId="01CAAEBB" w14:textId="77777777"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14:paraId="579DE4B2" w14:textId="77777777" w:rsidR="005C16CA" w:rsidRDefault="005C16CA">
      <w:pPr>
        <w:rPr>
          <w:sz w:val="12"/>
          <w:szCs w:val="12"/>
        </w:rPr>
      </w:pPr>
    </w:p>
    <w:p w14:paraId="5F5B5350" w14:textId="77777777" w:rsidR="003C37E7" w:rsidRPr="003C37E7" w:rsidRDefault="003C37E7">
      <w:pPr>
        <w:rPr>
          <w:sz w:val="12"/>
          <w:szCs w:val="12"/>
        </w:rPr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D552A5" w14:paraId="37D0B117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7FBF4" w14:textId="77777777"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KOMPETENCJI</w:t>
            </w:r>
            <w:r w:rsidR="00A405D5">
              <w:rPr>
                <w:b/>
                <w:bCs/>
                <w:sz w:val="22"/>
              </w:rPr>
              <w:t xml:space="preserve"> SPOŁECZNYCH</w:t>
            </w:r>
          </w:p>
          <w:p w14:paraId="5AA99BF3" w14:textId="77777777" w:rsidR="005C16CA" w:rsidRDefault="005E28DB" w:rsidP="005E28DB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spacing w:before="120" w:after="120"/>
              <w:ind w:left="357" w:hanging="357"/>
            </w:pPr>
            <w:r w:rsidRPr="005E28DB">
              <w:rPr>
                <w:rFonts w:eastAsia="Times New Roman"/>
                <w:lang w:eastAsia="ar-SA"/>
              </w:rPr>
              <w:t>Przekrojowa znajomość zagadnień z przebiegu studiów</w:t>
            </w:r>
          </w:p>
        </w:tc>
      </w:tr>
    </w:tbl>
    <w:p w14:paraId="5C2683D7" w14:textId="77777777" w:rsidR="003C37E7" w:rsidRDefault="003C37E7">
      <w:pPr>
        <w:rPr>
          <w:sz w:val="12"/>
          <w:szCs w:val="12"/>
        </w:rPr>
      </w:pPr>
    </w:p>
    <w:p w14:paraId="4C9CA9B1" w14:textId="77777777"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9E23F5" w:rsidRPr="001A43C0" w14:paraId="5CF0894B" w14:textId="77777777" w:rsidTr="004E7548">
        <w:tc>
          <w:tcPr>
            <w:tcW w:w="9493" w:type="dxa"/>
          </w:tcPr>
          <w:p w14:paraId="3126DC4B" w14:textId="77777777" w:rsidR="009E23F5" w:rsidRPr="000627CF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0627CF">
              <w:rPr>
                <w:b/>
                <w:sz w:val="22"/>
                <w:szCs w:val="22"/>
              </w:rPr>
              <w:t>CELE PRZEDMIOTU</w:t>
            </w:r>
          </w:p>
          <w:p w14:paraId="3ADDFFCA" w14:textId="77777777" w:rsidR="007D2B4F" w:rsidRPr="000627CF" w:rsidRDefault="00313917" w:rsidP="007D2B4F">
            <w:pPr>
              <w:ind w:left="311" w:hanging="311"/>
              <w:jc w:val="both"/>
              <w:rPr>
                <w:sz w:val="22"/>
                <w:szCs w:val="22"/>
              </w:rPr>
            </w:pPr>
            <w:r w:rsidRPr="000627CF">
              <w:rPr>
                <w:sz w:val="22"/>
                <w:szCs w:val="22"/>
              </w:rPr>
              <w:t>C1 </w:t>
            </w:r>
            <w:r w:rsidR="00864448" w:rsidRPr="000627CF">
              <w:rPr>
                <w:sz w:val="22"/>
                <w:lang w:eastAsia="pl-PL"/>
              </w:rPr>
              <w:t xml:space="preserve">Synteza wiedzy z całych studiów </w:t>
            </w:r>
            <w:r w:rsidRPr="000627CF">
              <w:rPr>
                <w:sz w:val="22"/>
                <w:szCs w:val="22"/>
              </w:rPr>
              <w:t>I stopnia oraz umiejętności praktycznych</w:t>
            </w:r>
            <w:r w:rsidR="0032688F" w:rsidRPr="000627CF">
              <w:rPr>
                <w:sz w:val="22"/>
                <w:szCs w:val="22"/>
              </w:rPr>
              <w:t>.</w:t>
            </w:r>
          </w:p>
          <w:p w14:paraId="71AABA5A" w14:textId="77777777" w:rsidR="00313917" w:rsidRPr="000627CF" w:rsidRDefault="00313917" w:rsidP="007D2B4F">
            <w:pPr>
              <w:ind w:left="311" w:hanging="311"/>
              <w:jc w:val="both"/>
              <w:rPr>
                <w:sz w:val="22"/>
                <w:szCs w:val="22"/>
              </w:rPr>
            </w:pPr>
            <w:r w:rsidRPr="000627CF">
              <w:rPr>
                <w:sz w:val="22"/>
                <w:szCs w:val="22"/>
              </w:rPr>
              <w:t>C2 Ugruntowanie umiejętności pozyskiwania i wykorzystywania informacji naukowo-technicznych.</w:t>
            </w:r>
          </w:p>
          <w:p w14:paraId="3DBC03F5" w14:textId="78F7CBFA" w:rsidR="00313917" w:rsidRPr="000627CF" w:rsidRDefault="00313917" w:rsidP="007D2B4F">
            <w:pPr>
              <w:ind w:left="311" w:hanging="311"/>
              <w:jc w:val="both"/>
              <w:rPr>
                <w:sz w:val="22"/>
                <w:szCs w:val="22"/>
              </w:rPr>
            </w:pPr>
            <w:r w:rsidRPr="000627CF">
              <w:rPr>
                <w:sz w:val="22"/>
                <w:szCs w:val="22"/>
              </w:rPr>
              <w:t xml:space="preserve">C3 Osiągnięcie sprawności </w:t>
            </w:r>
            <w:r w:rsidR="004E7548" w:rsidRPr="000627CF">
              <w:rPr>
                <w:sz w:val="22"/>
                <w:szCs w:val="22"/>
              </w:rPr>
              <w:t xml:space="preserve">na poziomie zawodowym </w:t>
            </w:r>
            <w:r w:rsidRPr="000627CF">
              <w:rPr>
                <w:sz w:val="22"/>
                <w:szCs w:val="22"/>
              </w:rPr>
              <w:t xml:space="preserve">w </w:t>
            </w:r>
            <w:r w:rsidRPr="00070CB6">
              <w:rPr>
                <w:sz w:val="22"/>
                <w:szCs w:val="22"/>
              </w:rPr>
              <w:t>zakresie</w:t>
            </w:r>
            <w:r w:rsidR="0079031A" w:rsidRPr="00070CB6">
              <w:rPr>
                <w:sz w:val="22"/>
                <w:szCs w:val="22"/>
              </w:rPr>
              <w:t xml:space="preserve"> poszukiwania</w:t>
            </w:r>
            <w:r w:rsidRPr="00070CB6">
              <w:rPr>
                <w:sz w:val="22"/>
                <w:szCs w:val="22"/>
              </w:rPr>
              <w:t xml:space="preserve"> rozwiązań</w:t>
            </w:r>
            <w:r w:rsidRPr="000627CF">
              <w:rPr>
                <w:sz w:val="22"/>
                <w:szCs w:val="22"/>
              </w:rPr>
              <w:t xml:space="preserve"> problemów menedżerskich.</w:t>
            </w:r>
          </w:p>
          <w:p w14:paraId="70F0B22E" w14:textId="77777777" w:rsidR="009E23F5" w:rsidRPr="001A43C0" w:rsidRDefault="00313917" w:rsidP="004E7548">
            <w:pPr>
              <w:ind w:left="311" w:hanging="311"/>
              <w:jc w:val="both"/>
              <w:rPr>
                <w:sz w:val="12"/>
                <w:szCs w:val="12"/>
              </w:rPr>
            </w:pPr>
            <w:r w:rsidRPr="000627CF">
              <w:rPr>
                <w:sz w:val="22"/>
                <w:szCs w:val="22"/>
              </w:rPr>
              <w:t>C4 Opracowanie w zwartej formie dzieła (pracy dyplomowej) na podstawie zdobytej w czasie studiów wiedzy, informacji literaturowych, prac analitycznych i projektowych lub wyników prac badawczych</w:t>
            </w:r>
            <w:r w:rsidR="004E7548" w:rsidRPr="000627CF">
              <w:rPr>
                <w:sz w:val="22"/>
                <w:szCs w:val="22"/>
              </w:rPr>
              <w:t xml:space="preserve"> na poziomie zawodowym</w:t>
            </w:r>
            <w:r w:rsidR="004E4386">
              <w:rPr>
                <w:sz w:val="22"/>
                <w:szCs w:val="22"/>
              </w:rPr>
              <w:t>.</w:t>
            </w:r>
            <w:r w:rsidR="00BA6E56" w:rsidRPr="00BA6E56">
              <w:rPr>
                <w:sz w:val="22"/>
                <w:szCs w:val="22"/>
              </w:rPr>
              <w:t xml:space="preserve"> </w:t>
            </w:r>
          </w:p>
        </w:tc>
      </w:tr>
    </w:tbl>
    <w:p w14:paraId="12CFE262" w14:textId="77777777" w:rsidR="007D2B4F" w:rsidRDefault="007D2B4F">
      <w:pPr>
        <w:rPr>
          <w:sz w:val="12"/>
          <w:szCs w:val="12"/>
        </w:rPr>
      </w:pPr>
    </w:p>
    <w:p w14:paraId="4C2C7ECD" w14:textId="77777777" w:rsidR="007D2B4F" w:rsidRDefault="007D2B4F">
      <w:pPr>
        <w:suppressAutoHyphens w:val="0"/>
        <w:rPr>
          <w:sz w:val="12"/>
          <w:szCs w:val="12"/>
        </w:rPr>
      </w:pPr>
      <w:r>
        <w:rPr>
          <w:sz w:val="12"/>
          <w:szCs w:val="12"/>
        </w:rPr>
        <w:br w:type="page"/>
      </w: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D552A5" w14:paraId="50982547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0956F6" w14:textId="77777777" w:rsidR="00D552A5" w:rsidRDefault="00C1459D" w:rsidP="00C217EB">
            <w:pPr>
              <w:pStyle w:val="Nagwek4"/>
              <w:keepNext w:val="0"/>
              <w:snapToGrid w:val="0"/>
              <w:spacing w:before="60" w:after="20"/>
              <w:ind w:left="862" w:hanging="862"/>
              <w:jc w:val="both"/>
            </w:pPr>
            <w:r>
              <w:lastRenderedPageBreak/>
              <w:t xml:space="preserve">PRZEDMIOTOWE </w:t>
            </w:r>
            <w:r w:rsidR="00D552A5">
              <w:t xml:space="preserve">EFEKTY </w:t>
            </w:r>
            <w:r w:rsidR="00AB33CE">
              <w:t>UCZ</w:t>
            </w:r>
            <w:r w:rsidR="00D552A5">
              <w:t>ENIA</w:t>
            </w:r>
            <w:r w:rsidR="00252DBF">
              <w:t xml:space="preserve"> </w:t>
            </w:r>
            <w:r w:rsidR="00AB33CE">
              <w:t>SIĘ</w:t>
            </w:r>
          </w:p>
          <w:p w14:paraId="1B5A0911" w14:textId="77777777" w:rsidR="001E0D88" w:rsidRPr="00B737F4" w:rsidRDefault="001E0D88" w:rsidP="00C217EB">
            <w:pPr>
              <w:tabs>
                <w:tab w:val="left" w:pos="719"/>
              </w:tabs>
              <w:ind w:left="719" w:hanging="719"/>
              <w:jc w:val="both"/>
              <w:rPr>
                <w:sz w:val="22"/>
              </w:rPr>
            </w:pPr>
            <w:r w:rsidRPr="00B737F4">
              <w:rPr>
                <w:sz w:val="22"/>
              </w:rPr>
              <w:t xml:space="preserve">Z zakresu </w:t>
            </w:r>
            <w:r w:rsidR="00CD22FB" w:rsidRPr="00B737F4">
              <w:rPr>
                <w:sz w:val="22"/>
              </w:rPr>
              <w:t>umiejętności</w:t>
            </w:r>
          </w:p>
          <w:p w14:paraId="681A81A7" w14:textId="45F8F28B" w:rsidR="003E19E3" w:rsidRPr="00B80532" w:rsidRDefault="003E19E3" w:rsidP="00C217EB">
            <w:pPr>
              <w:ind w:left="1207" w:hanging="1207"/>
              <w:jc w:val="both"/>
              <w:rPr>
                <w:sz w:val="22"/>
              </w:rPr>
            </w:pPr>
            <w:r w:rsidRPr="00B80532">
              <w:rPr>
                <w:sz w:val="22"/>
              </w:rPr>
              <w:t>PEU_U01</w:t>
            </w:r>
            <w:r w:rsidRPr="00B80532">
              <w:rPr>
                <w:sz w:val="22"/>
              </w:rPr>
              <w:tab/>
            </w:r>
            <w:r w:rsidR="0079031A" w:rsidRPr="00B80532">
              <w:rPr>
                <w:sz w:val="22"/>
              </w:rPr>
              <w:t xml:space="preserve">Potrafi prawidłowo zidentyfikować problem menedżerski i rozwiązać go z użyciem odpowiednio dobranych metod, technik i narzędzi. </w:t>
            </w:r>
          </w:p>
          <w:p w14:paraId="5BECD183" w14:textId="77777777" w:rsidR="003E19E3" w:rsidRPr="00B80532" w:rsidRDefault="003E19E3" w:rsidP="00C217EB">
            <w:pPr>
              <w:ind w:left="1207" w:hanging="1207"/>
              <w:jc w:val="both"/>
              <w:rPr>
                <w:sz w:val="22"/>
              </w:rPr>
            </w:pPr>
            <w:r w:rsidRPr="00B80532">
              <w:rPr>
                <w:sz w:val="22"/>
              </w:rPr>
              <w:t>PEU_U02</w:t>
            </w:r>
            <w:r w:rsidRPr="00B80532">
              <w:rPr>
                <w:sz w:val="22"/>
              </w:rPr>
              <w:tab/>
              <w:t xml:space="preserve">Posiada umiejętność gromadzenia i analizy pochodzących z różnych źródeł informacji z zakresu zarządzania </w:t>
            </w:r>
            <w:r w:rsidR="004916BB" w:rsidRPr="00B80532">
              <w:rPr>
                <w:sz w:val="22"/>
              </w:rPr>
              <w:t>oraz wykorzystania</w:t>
            </w:r>
            <w:r w:rsidR="004E7548" w:rsidRPr="00B80532">
              <w:rPr>
                <w:sz w:val="22"/>
              </w:rPr>
              <w:t xml:space="preserve"> </w:t>
            </w:r>
            <w:r w:rsidR="004916BB" w:rsidRPr="00B80532">
              <w:rPr>
                <w:sz w:val="22"/>
              </w:rPr>
              <w:t>metod, technik i narzędzi</w:t>
            </w:r>
            <w:r w:rsidRPr="00B80532">
              <w:rPr>
                <w:sz w:val="22"/>
              </w:rPr>
              <w:t>.</w:t>
            </w:r>
          </w:p>
          <w:p w14:paraId="272E735F" w14:textId="4293A509" w:rsidR="003E19E3" w:rsidRPr="003E19E3" w:rsidRDefault="003E19E3" w:rsidP="00C217EB">
            <w:pPr>
              <w:ind w:left="1207" w:hanging="1207"/>
              <w:jc w:val="both"/>
              <w:rPr>
                <w:sz w:val="22"/>
              </w:rPr>
            </w:pPr>
            <w:r w:rsidRPr="00B80532">
              <w:rPr>
                <w:sz w:val="22"/>
              </w:rPr>
              <w:t>PEU_U0</w:t>
            </w:r>
            <w:r w:rsidR="002C6AC4" w:rsidRPr="00B80532">
              <w:rPr>
                <w:sz w:val="22"/>
              </w:rPr>
              <w:t>3</w:t>
            </w:r>
            <w:r w:rsidRPr="00B80532">
              <w:rPr>
                <w:sz w:val="22"/>
              </w:rPr>
              <w:tab/>
            </w:r>
            <w:r w:rsidR="0079031A" w:rsidRPr="00B80532">
              <w:rPr>
                <w:sz w:val="22"/>
              </w:rPr>
              <w:t>Potrafi opracować fachowe dzieło – tekst prezentujący w sposób ścisły wyniki pracy.</w:t>
            </w:r>
          </w:p>
          <w:p w14:paraId="3C0CC2C0" w14:textId="352F2562" w:rsidR="00874AAA" w:rsidRDefault="00874AAA" w:rsidP="0079031A">
            <w:pPr>
              <w:jc w:val="both"/>
            </w:pPr>
          </w:p>
        </w:tc>
      </w:tr>
    </w:tbl>
    <w:p w14:paraId="77DAF359" w14:textId="77777777" w:rsidR="00F60A81" w:rsidRDefault="00F60A81" w:rsidP="00C217EB">
      <w:pPr>
        <w:jc w:val="both"/>
        <w:rPr>
          <w:sz w:val="12"/>
          <w:szCs w:val="1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0"/>
        <w:gridCol w:w="7832"/>
        <w:gridCol w:w="851"/>
      </w:tblGrid>
      <w:tr w:rsidR="00252DBF" w:rsidRPr="00390B75" w14:paraId="4F331169" w14:textId="77777777" w:rsidTr="004E7548">
        <w:tc>
          <w:tcPr>
            <w:tcW w:w="8642" w:type="dxa"/>
            <w:gridSpan w:val="2"/>
          </w:tcPr>
          <w:p w14:paraId="25B6A661" w14:textId="77777777" w:rsidR="00252DBF" w:rsidRPr="00390B75" w:rsidRDefault="00252DBF" w:rsidP="00C217EB">
            <w:pPr>
              <w:jc w:val="both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 xml:space="preserve">Forma zajęć - </w:t>
            </w:r>
            <w:r w:rsidR="00150AD3">
              <w:rPr>
                <w:b/>
                <w:sz w:val="22"/>
                <w:szCs w:val="22"/>
              </w:rPr>
              <w:t>projekt</w:t>
            </w:r>
          </w:p>
        </w:tc>
        <w:tc>
          <w:tcPr>
            <w:tcW w:w="851" w:type="dxa"/>
          </w:tcPr>
          <w:p w14:paraId="6B199341" w14:textId="77777777" w:rsidR="00252DBF" w:rsidRPr="00390B75" w:rsidRDefault="00252DBF" w:rsidP="00C217EB">
            <w:pPr>
              <w:jc w:val="both"/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B737F4" w14:paraId="42D14F80" w14:textId="77777777" w:rsidTr="004E7548">
        <w:tc>
          <w:tcPr>
            <w:tcW w:w="810" w:type="dxa"/>
          </w:tcPr>
          <w:p w14:paraId="752FB917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90D32" w:rsidRPr="00B737F4">
              <w:rPr>
                <w:sz w:val="22"/>
                <w:szCs w:val="22"/>
              </w:rPr>
              <w:t>1</w:t>
            </w:r>
          </w:p>
        </w:tc>
        <w:tc>
          <w:tcPr>
            <w:tcW w:w="7832" w:type="dxa"/>
          </w:tcPr>
          <w:p w14:paraId="42DCA04A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organizacji będącej przedmiotem pracy. Identyfikacja, analiza problemu i założenia projektowe.</w:t>
            </w:r>
          </w:p>
        </w:tc>
        <w:tc>
          <w:tcPr>
            <w:tcW w:w="851" w:type="dxa"/>
          </w:tcPr>
          <w:p w14:paraId="24FE1751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B737F4" w14:paraId="6ABE4C0A" w14:textId="77777777" w:rsidTr="004E7548">
        <w:tc>
          <w:tcPr>
            <w:tcW w:w="810" w:type="dxa"/>
          </w:tcPr>
          <w:p w14:paraId="72E3A981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90D32" w:rsidRPr="00B737F4">
              <w:rPr>
                <w:sz w:val="22"/>
                <w:szCs w:val="22"/>
              </w:rPr>
              <w:t>2</w:t>
            </w:r>
          </w:p>
        </w:tc>
        <w:tc>
          <w:tcPr>
            <w:tcW w:w="7832" w:type="dxa"/>
          </w:tcPr>
          <w:p w14:paraId="22EAA90F" w14:textId="77777777" w:rsidR="00252DBF" w:rsidRPr="00441C59" w:rsidRDefault="00150AD3" w:rsidP="00C217EB">
            <w:pPr>
              <w:jc w:val="both"/>
              <w:rPr>
                <w:sz w:val="22"/>
                <w:szCs w:val="22"/>
              </w:rPr>
            </w:pPr>
            <w:r w:rsidRPr="00150AD3">
              <w:rPr>
                <w:sz w:val="22"/>
                <w:szCs w:val="22"/>
              </w:rPr>
              <w:t>Pogłębiona analiza literaturowa dotycząca zagadnie</w:t>
            </w:r>
            <w:r>
              <w:rPr>
                <w:sz w:val="22"/>
                <w:szCs w:val="22"/>
              </w:rPr>
              <w:t xml:space="preserve">ń poruszanych w pracy dyplomowej, w tym </w:t>
            </w:r>
            <w:r w:rsidR="004E7548">
              <w:rPr>
                <w:sz w:val="22"/>
                <w:szCs w:val="22"/>
              </w:rPr>
              <w:t>metod, technik i narzędzi</w:t>
            </w:r>
            <w:r w:rsidRPr="00C87CAF"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stosowanych do rozwiązywania problemów określonej klasy</w:t>
            </w:r>
            <w:r w:rsidRPr="00150AD3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1F646D35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252DBF" w:rsidRPr="00B737F4" w14:paraId="5F5BA0D8" w14:textId="77777777" w:rsidTr="004E7548">
        <w:tc>
          <w:tcPr>
            <w:tcW w:w="810" w:type="dxa"/>
          </w:tcPr>
          <w:p w14:paraId="217807E8" w14:textId="77777777" w:rsidR="00252DBF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990D32" w:rsidRPr="00B737F4">
              <w:rPr>
                <w:sz w:val="22"/>
                <w:szCs w:val="22"/>
              </w:rPr>
              <w:t>3</w:t>
            </w:r>
          </w:p>
        </w:tc>
        <w:tc>
          <w:tcPr>
            <w:tcW w:w="7832" w:type="dxa"/>
          </w:tcPr>
          <w:p w14:paraId="14D414D1" w14:textId="77777777" w:rsidR="00252DBF" w:rsidRPr="00380CC5" w:rsidRDefault="00380CC5" w:rsidP="00C217EB">
            <w:pPr>
              <w:jc w:val="both"/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 xml:space="preserve">Realizacja </w:t>
            </w:r>
            <w:r>
              <w:rPr>
                <w:sz w:val="22"/>
                <w:szCs w:val="22"/>
              </w:rPr>
              <w:t>projektu.</w:t>
            </w:r>
          </w:p>
        </w:tc>
        <w:tc>
          <w:tcPr>
            <w:tcW w:w="851" w:type="dxa"/>
          </w:tcPr>
          <w:p w14:paraId="272F5EFC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5205DD" w:rsidRPr="00B737F4" w14:paraId="5C17D26A" w14:textId="77777777" w:rsidTr="004E7548">
        <w:tc>
          <w:tcPr>
            <w:tcW w:w="810" w:type="dxa"/>
          </w:tcPr>
          <w:p w14:paraId="59365A41" w14:textId="77777777" w:rsidR="005205DD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205DD">
              <w:rPr>
                <w:sz w:val="22"/>
                <w:szCs w:val="22"/>
              </w:rPr>
              <w:t>4</w:t>
            </w:r>
          </w:p>
        </w:tc>
        <w:tc>
          <w:tcPr>
            <w:tcW w:w="7832" w:type="dxa"/>
          </w:tcPr>
          <w:p w14:paraId="15315D03" w14:textId="77777777" w:rsidR="005205DD" w:rsidRPr="00B737F4" w:rsidRDefault="00380CC5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  <w:r w:rsidRPr="00380CC5">
              <w:rPr>
                <w:sz w:val="22"/>
                <w:szCs w:val="22"/>
              </w:rPr>
              <w:t xml:space="preserve">naliza </w:t>
            </w:r>
            <w:r>
              <w:rPr>
                <w:sz w:val="22"/>
                <w:szCs w:val="22"/>
              </w:rPr>
              <w:t>możliwości i celowości wdrożenia proponowanych rozwiązań</w:t>
            </w:r>
            <w:r w:rsidRPr="00380C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harmonogramu,</w:t>
            </w:r>
            <w:r w:rsidRPr="00380CC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spodziewanych </w:t>
            </w:r>
            <w:r w:rsidRPr="00380CC5">
              <w:rPr>
                <w:sz w:val="22"/>
                <w:szCs w:val="22"/>
              </w:rPr>
              <w:t>efektów i ekonomiki.</w:t>
            </w:r>
          </w:p>
        </w:tc>
        <w:tc>
          <w:tcPr>
            <w:tcW w:w="851" w:type="dxa"/>
          </w:tcPr>
          <w:p w14:paraId="21C9F710" w14:textId="77777777" w:rsidR="005205DD" w:rsidRPr="00B737F4" w:rsidRDefault="005205DD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5EBD5CE3" w14:textId="77777777" w:rsidTr="004E7548">
        <w:tc>
          <w:tcPr>
            <w:tcW w:w="810" w:type="dxa"/>
          </w:tcPr>
          <w:p w14:paraId="18F00FCA" w14:textId="77777777" w:rsidR="005205DD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205DD">
              <w:rPr>
                <w:sz w:val="22"/>
                <w:szCs w:val="22"/>
              </w:rPr>
              <w:t>5</w:t>
            </w:r>
          </w:p>
        </w:tc>
        <w:tc>
          <w:tcPr>
            <w:tcW w:w="7832" w:type="dxa"/>
          </w:tcPr>
          <w:p w14:paraId="4C9A85B5" w14:textId="77777777" w:rsidR="009562FD" w:rsidRPr="00B737F4" w:rsidRDefault="00380CC5" w:rsidP="00C217EB">
            <w:pPr>
              <w:jc w:val="both"/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Określenie kierunków przyszłych prac nad zagadnieniem wchodzącym</w:t>
            </w:r>
            <w:r w:rsidR="00C217EB">
              <w:rPr>
                <w:sz w:val="22"/>
                <w:szCs w:val="22"/>
              </w:rPr>
              <w:t xml:space="preserve"> </w:t>
            </w:r>
            <w:r w:rsidRPr="00380CC5">
              <w:rPr>
                <w:sz w:val="22"/>
                <w:szCs w:val="22"/>
              </w:rPr>
              <w:t>w zakres pracy dyplomowej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5F085BFA" w14:textId="77777777" w:rsidR="005205DD" w:rsidRPr="00B737F4" w:rsidRDefault="005205DD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5205DD" w:rsidRPr="00B737F4" w14:paraId="56CD4604" w14:textId="77777777" w:rsidTr="004E7548">
        <w:tc>
          <w:tcPr>
            <w:tcW w:w="810" w:type="dxa"/>
          </w:tcPr>
          <w:p w14:paraId="21A14CDB" w14:textId="77777777" w:rsidR="005205DD" w:rsidRPr="00B737F4" w:rsidRDefault="00150AD3" w:rsidP="00C217E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</w:t>
            </w:r>
            <w:r w:rsidR="005205DD">
              <w:rPr>
                <w:sz w:val="22"/>
                <w:szCs w:val="22"/>
              </w:rPr>
              <w:t>6</w:t>
            </w:r>
          </w:p>
        </w:tc>
        <w:tc>
          <w:tcPr>
            <w:tcW w:w="7832" w:type="dxa"/>
          </w:tcPr>
          <w:p w14:paraId="440E1F9C" w14:textId="77777777" w:rsidR="005F7E4B" w:rsidRPr="002C09C4" w:rsidRDefault="00380CC5" w:rsidP="00C217EB">
            <w:pPr>
              <w:jc w:val="both"/>
              <w:rPr>
                <w:sz w:val="22"/>
                <w:szCs w:val="22"/>
              </w:rPr>
            </w:pPr>
            <w:r w:rsidRPr="00380CC5">
              <w:rPr>
                <w:sz w:val="22"/>
                <w:szCs w:val="22"/>
              </w:rPr>
              <w:t>Redakcja pracy dyplomowej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</w:tcPr>
          <w:p w14:paraId="6CDF8A65" w14:textId="77777777" w:rsidR="005205DD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252DBF" w:rsidRPr="00B737F4" w14:paraId="05C6EF99" w14:textId="77777777" w:rsidTr="004E7548">
        <w:tc>
          <w:tcPr>
            <w:tcW w:w="810" w:type="dxa"/>
          </w:tcPr>
          <w:p w14:paraId="1C03F513" w14:textId="77777777" w:rsidR="00252DBF" w:rsidRPr="00B737F4" w:rsidRDefault="00252DBF" w:rsidP="00C217E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832" w:type="dxa"/>
          </w:tcPr>
          <w:p w14:paraId="5EDDA9C6" w14:textId="77777777" w:rsidR="00252DBF" w:rsidRPr="00B737F4" w:rsidRDefault="00252DBF" w:rsidP="00C217EB">
            <w:pPr>
              <w:jc w:val="both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Suma godzin</w:t>
            </w:r>
          </w:p>
        </w:tc>
        <w:tc>
          <w:tcPr>
            <w:tcW w:w="851" w:type="dxa"/>
          </w:tcPr>
          <w:p w14:paraId="78C702E4" w14:textId="77777777" w:rsidR="00252DBF" w:rsidRPr="00B737F4" w:rsidRDefault="00380CC5" w:rsidP="00070CB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</w:tbl>
    <w:p w14:paraId="3BE28358" w14:textId="77777777" w:rsidR="00252DBF" w:rsidRDefault="00252DBF">
      <w:pPr>
        <w:rPr>
          <w:sz w:val="12"/>
          <w:szCs w:val="12"/>
        </w:rPr>
      </w:pPr>
    </w:p>
    <w:p w14:paraId="7BD59ABC" w14:textId="77777777" w:rsidR="00252DBF" w:rsidRPr="003C37E7" w:rsidRDefault="00252DBF">
      <w:pPr>
        <w:rPr>
          <w:sz w:val="12"/>
          <w:szCs w:val="12"/>
        </w:rPr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9A3831" w14:paraId="69722155" w14:textId="77777777" w:rsidTr="004E7548">
        <w:trPr>
          <w:trHeight w:val="157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E2159" w14:textId="77777777"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 w:rsidRPr="00B737F4" w14:paraId="060C8B44" w14:textId="77777777" w:rsidTr="004E7548">
        <w:trPr>
          <w:trHeight w:val="567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59717" w14:textId="77777777" w:rsidR="0085533D" w:rsidRPr="00B737F4" w:rsidRDefault="00DC5082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1.</w:t>
            </w:r>
            <w:r w:rsidR="00044375" w:rsidRPr="00B737F4">
              <w:rPr>
                <w:sz w:val="22"/>
                <w:szCs w:val="22"/>
              </w:rPr>
              <w:tab/>
            </w:r>
            <w:r w:rsidR="00D81E5C">
              <w:rPr>
                <w:sz w:val="22"/>
                <w:szCs w:val="22"/>
              </w:rPr>
              <w:t>Studia literaturowe</w:t>
            </w:r>
            <w:r w:rsidR="00EE180C" w:rsidRPr="00B737F4">
              <w:rPr>
                <w:sz w:val="22"/>
                <w:szCs w:val="22"/>
              </w:rPr>
              <w:t>.</w:t>
            </w:r>
            <w:r w:rsidR="00044375" w:rsidRPr="00B737F4">
              <w:rPr>
                <w:sz w:val="22"/>
                <w:szCs w:val="22"/>
              </w:rPr>
              <w:t xml:space="preserve"> </w:t>
            </w:r>
          </w:p>
          <w:p w14:paraId="6C3225B2" w14:textId="77777777" w:rsidR="007358EE" w:rsidRPr="00B737F4" w:rsidRDefault="00DC5082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2.</w:t>
            </w:r>
            <w:r w:rsidR="00044375" w:rsidRPr="00B737F4">
              <w:rPr>
                <w:sz w:val="22"/>
                <w:szCs w:val="22"/>
              </w:rPr>
              <w:tab/>
            </w:r>
            <w:r w:rsidR="00D81E5C">
              <w:rPr>
                <w:sz w:val="22"/>
                <w:szCs w:val="22"/>
              </w:rPr>
              <w:t>Wywiady z pracownikami organizacji będącej przedmiotem pracy.</w:t>
            </w:r>
          </w:p>
          <w:p w14:paraId="5ADCFD6C" w14:textId="77777777" w:rsidR="007358EE" w:rsidRPr="00B737F4" w:rsidRDefault="00DC5082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</w:t>
            </w:r>
            <w:r w:rsidR="007358EE" w:rsidRPr="00B737F4">
              <w:rPr>
                <w:sz w:val="22"/>
                <w:szCs w:val="22"/>
              </w:rPr>
              <w:t>3.</w:t>
            </w:r>
            <w:r w:rsidR="00044375" w:rsidRPr="00B737F4">
              <w:rPr>
                <w:sz w:val="22"/>
                <w:szCs w:val="22"/>
              </w:rPr>
              <w:tab/>
            </w:r>
            <w:r w:rsidR="00D81E5C">
              <w:rPr>
                <w:sz w:val="22"/>
                <w:szCs w:val="22"/>
              </w:rPr>
              <w:t>Praca własna analityczna i twórcza.</w:t>
            </w:r>
          </w:p>
          <w:p w14:paraId="6AF2F777" w14:textId="77777777" w:rsidR="00EE180C" w:rsidRPr="00B737F4" w:rsidRDefault="00EE180C" w:rsidP="00044375">
            <w:pPr>
              <w:ind w:left="498" w:hanging="498"/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N4.</w:t>
            </w:r>
            <w:r w:rsidRPr="00B737F4">
              <w:rPr>
                <w:sz w:val="22"/>
                <w:szCs w:val="22"/>
              </w:rPr>
              <w:tab/>
              <w:t>Konsultacje indywidualne</w:t>
            </w:r>
            <w:r w:rsidR="00D81E5C">
              <w:rPr>
                <w:sz w:val="22"/>
                <w:szCs w:val="22"/>
              </w:rPr>
              <w:t>.</w:t>
            </w:r>
          </w:p>
        </w:tc>
      </w:tr>
    </w:tbl>
    <w:p w14:paraId="2A476D12" w14:textId="77777777" w:rsidR="008F1AD2" w:rsidRDefault="008F1AD2">
      <w:pPr>
        <w:rPr>
          <w:sz w:val="12"/>
          <w:szCs w:val="12"/>
        </w:rPr>
      </w:pPr>
    </w:p>
    <w:p w14:paraId="11301C51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 xml:space="preserve">EFEKTÓW </w:t>
      </w:r>
      <w:r w:rsidR="00AB33CE">
        <w:rPr>
          <w:b/>
          <w:sz w:val="22"/>
          <w:szCs w:val="22"/>
        </w:rPr>
        <w:t>UCZ</w:t>
      </w:r>
      <w:r w:rsidRPr="007333C4">
        <w:rPr>
          <w:b/>
          <w:sz w:val="22"/>
          <w:szCs w:val="22"/>
        </w:rPr>
        <w:t>ENIA</w:t>
      </w:r>
      <w:r w:rsidR="00AB33CE">
        <w:rPr>
          <w:b/>
          <w:sz w:val="22"/>
          <w:szCs w:val="22"/>
        </w:rPr>
        <w:t xml:space="preserve"> SIĘ</w:t>
      </w:r>
    </w:p>
    <w:p w14:paraId="7DBAFB8E" w14:textId="77777777"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2"/>
        <w:gridCol w:w="2080"/>
        <w:gridCol w:w="4931"/>
      </w:tblGrid>
      <w:tr w:rsidR="003C5EFE" w:rsidRPr="00390B75" w14:paraId="72FA2C20" w14:textId="77777777" w:rsidTr="004E7548">
        <w:tc>
          <w:tcPr>
            <w:tcW w:w="2482" w:type="dxa"/>
          </w:tcPr>
          <w:p w14:paraId="09517644" w14:textId="77777777"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080" w:type="dxa"/>
          </w:tcPr>
          <w:p w14:paraId="1532D5F6" w14:textId="77777777" w:rsidR="007333C4" w:rsidRPr="00390B75" w:rsidRDefault="007333C4" w:rsidP="00AB33C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Numer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  <w:tc>
          <w:tcPr>
            <w:tcW w:w="4931" w:type="dxa"/>
          </w:tcPr>
          <w:p w14:paraId="5A470E3D" w14:textId="77777777" w:rsidR="007333C4" w:rsidRPr="00390B75" w:rsidRDefault="007333C4" w:rsidP="004517A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Sposób oceny osiągnięcia efektu </w:t>
            </w:r>
            <w:r w:rsidR="00AB33CE">
              <w:rPr>
                <w:sz w:val="22"/>
                <w:szCs w:val="22"/>
              </w:rPr>
              <w:t>uczenia się</w:t>
            </w:r>
          </w:p>
        </w:tc>
      </w:tr>
      <w:tr w:rsidR="003C5EFE" w:rsidRPr="00B737F4" w14:paraId="72D99E84" w14:textId="77777777" w:rsidTr="004E7548">
        <w:tc>
          <w:tcPr>
            <w:tcW w:w="2482" w:type="dxa"/>
          </w:tcPr>
          <w:p w14:paraId="027BAC08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F1</w:t>
            </w:r>
          </w:p>
        </w:tc>
        <w:tc>
          <w:tcPr>
            <w:tcW w:w="2080" w:type="dxa"/>
          </w:tcPr>
          <w:p w14:paraId="6B9DC330" w14:textId="77777777" w:rsidR="00070CB6" w:rsidRDefault="006031AF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7F77213C" w14:textId="77777777" w:rsidR="007333C4" w:rsidRDefault="004E7548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</w:t>
            </w:r>
            <w:r w:rsidR="004E4386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U0</w:t>
            </w:r>
            <w:r w:rsidR="00070CB6">
              <w:rPr>
                <w:sz w:val="22"/>
                <w:szCs w:val="22"/>
              </w:rPr>
              <w:t>2</w:t>
            </w:r>
          </w:p>
          <w:p w14:paraId="5D8371AA" w14:textId="634C8208" w:rsidR="00070CB6" w:rsidRPr="00B737F4" w:rsidRDefault="00070CB6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931" w:type="dxa"/>
          </w:tcPr>
          <w:p w14:paraId="16AC80E5" w14:textId="77777777" w:rsidR="007333C4" w:rsidRPr="00B737F4" w:rsidRDefault="00D81E5C" w:rsidP="004517A9">
            <w:pPr>
              <w:jc w:val="both"/>
              <w:rPr>
                <w:sz w:val="22"/>
                <w:szCs w:val="22"/>
              </w:rPr>
            </w:pPr>
            <w:r w:rsidRPr="00D81E5C">
              <w:rPr>
                <w:sz w:val="22"/>
                <w:szCs w:val="22"/>
              </w:rPr>
              <w:t xml:space="preserve">Bieżąca ocena </w:t>
            </w:r>
            <w:r>
              <w:rPr>
                <w:sz w:val="22"/>
                <w:szCs w:val="22"/>
              </w:rPr>
              <w:t xml:space="preserve">systematycznej pracy i </w:t>
            </w:r>
            <w:r w:rsidRPr="00D81E5C">
              <w:rPr>
                <w:sz w:val="22"/>
                <w:szCs w:val="22"/>
              </w:rPr>
              <w:t>cząstkowych wyników</w:t>
            </w:r>
            <w:r>
              <w:rPr>
                <w:sz w:val="22"/>
                <w:szCs w:val="22"/>
              </w:rPr>
              <w:t>.</w:t>
            </w:r>
          </w:p>
        </w:tc>
      </w:tr>
      <w:tr w:rsidR="003C5EFE" w:rsidRPr="00B737F4" w14:paraId="38331380" w14:textId="77777777" w:rsidTr="004E7548">
        <w:tc>
          <w:tcPr>
            <w:tcW w:w="2482" w:type="dxa"/>
          </w:tcPr>
          <w:p w14:paraId="21A3192D" w14:textId="77777777" w:rsidR="007333C4" w:rsidRPr="00B737F4" w:rsidRDefault="009D49C5" w:rsidP="007C72CA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F2</w:t>
            </w:r>
          </w:p>
        </w:tc>
        <w:tc>
          <w:tcPr>
            <w:tcW w:w="2080" w:type="dxa"/>
          </w:tcPr>
          <w:p w14:paraId="1B15015C" w14:textId="77777777" w:rsidR="00070CB6" w:rsidRDefault="00070CB6" w:rsidP="00070CB6">
            <w:p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PEU_U01</w:t>
            </w:r>
          </w:p>
          <w:p w14:paraId="0FE1E896" w14:textId="77777777" w:rsidR="00070CB6" w:rsidRDefault="00070CB6" w:rsidP="00070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PEU_U02</w:t>
            </w:r>
          </w:p>
          <w:p w14:paraId="0909AA7E" w14:textId="68A484E0" w:rsidR="007333C4" w:rsidRPr="00B737F4" w:rsidRDefault="00070CB6" w:rsidP="00070CB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PEU_U03</w:t>
            </w:r>
          </w:p>
        </w:tc>
        <w:tc>
          <w:tcPr>
            <w:tcW w:w="4931" w:type="dxa"/>
          </w:tcPr>
          <w:p w14:paraId="52DE60C4" w14:textId="77777777" w:rsidR="007333C4" w:rsidRPr="00B737F4" w:rsidRDefault="00D81E5C" w:rsidP="004517A9">
            <w:pPr>
              <w:jc w:val="both"/>
              <w:rPr>
                <w:sz w:val="22"/>
                <w:szCs w:val="22"/>
              </w:rPr>
            </w:pPr>
            <w:r w:rsidRPr="00D81E5C">
              <w:rPr>
                <w:sz w:val="22"/>
                <w:szCs w:val="22"/>
              </w:rPr>
              <w:t xml:space="preserve">Ocena końcowa </w:t>
            </w:r>
            <w:r>
              <w:rPr>
                <w:sz w:val="22"/>
                <w:szCs w:val="22"/>
              </w:rPr>
              <w:t>gotowego dzieła (</w:t>
            </w:r>
            <w:r w:rsidRPr="00D81E5C">
              <w:rPr>
                <w:sz w:val="22"/>
                <w:szCs w:val="22"/>
              </w:rPr>
              <w:t>pracy dyplomowej</w:t>
            </w:r>
            <w:r>
              <w:rPr>
                <w:sz w:val="22"/>
                <w:szCs w:val="22"/>
              </w:rPr>
              <w:t>).</w:t>
            </w:r>
          </w:p>
        </w:tc>
      </w:tr>
      <w:tr w:rsidR="00977663" w:rsidRPr="00B737F4" w14:paraId="354AB99A" w14:textId="77777777" w:rsidTr="004E7548">
        <w:tc>
          <w:tcPr>
            <w:tcW w:w="9493" w:type="dxa"/>
            <w:gridSpan w:val="3"/>
          </w:tcPr>
          <w:p w14:paraId="1A7FD63E" w14:textId="77777777" w:rsidR="00713A17" w:rsidRPr="00B737F4" w:rsidRDefault="00873550" w:rsidP="00A123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 = </w:t>
            </w:r>
            <w:r w:rsidR="00CE47D2">
              <w:rPr>
                <w:sz w:val="22"/>
                <w:szCs w:val="22"/>
              </w:rPr>
              <w:t>0,</w:t>
            </w:r>
            <w:r w:rsidR="00D81E5C">
              <w:rPr>
                <w:sz w:val="22"/>
                <w:szCs w:val="22"/>
              </w:rPr>
              <w:t>5</w:t>
            </w:r>
            <w:r w:rsidR="00CE47D2">
              <w:rPr>
                <w:sz w:val="22"/>
                <w:szCs w:val="22"/>
              </w:rPr>
              <w:t>*F1 + 0,</w:t>
            </w:r>
            <w:r w:rsidR="00D81E5C">
              <w:rPr>
                <w:sz w:val="22"/>
                <w:szCs w:val="22"/>
              </w:rPr>
              <w:t>5</w:t>
            </w:r>
            <w:r w:rsidR="00CE47D2">
              <w:rPr>
                <w:sz w:val="22"/>
                <w:szCs w:val="22"/>
              </w:rPr>
              <w:t>*F2</w:t>
            </w:r>
          </w:p>
        </w:tc>
      </w:tr>
    </w:tbl>
    <w:p w14:paraId="5580EC5F" w14:textId="77777777" w:rsidR="009A33BF" w:rsidRPr="003C37E7" w:rsidRDefault="009A33BF">
      <w:pPr>
        <w:rPr>
          <w:sz w:val="12"/>
          <w:szCs w:val="12"/>
        </w:rPr>
      </w:pPr>
    </w:p>
    <w:tbl>
      <w:tblPr>
        <w:tblW w:w="9503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03"/>
      </w:tblGrid>
      <w:tr w:rsidR="009A3831" w14:paraId="5FE0DEE3" w14:textId="77777777" w:rsidTr="004E7548">
        <w:trPr>
          <w:cantSplit/>
          <w:trHeight w:val="315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8E11C" w14:textId="77777777"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RPr="00B737F4" w14:paraId="6D507DF5" w14:textId="77777777" w:rsidTr="004E7548"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D3A3FF" w14:textId="77777777" w:rsidR="002B5912" w:rsidRPr="00B737F4" w:rsidRDefault="002B5912">
            <w:pPr>
              <w:snapToGrid w:val="0"/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PODSTAWOWA:</w:t>
            </w:r>
          </w:p>
          <w:p w14:paraId="62475F4D" w14:textId="77777777" w:rsidR="006F01A6" w:rsidRPr="00B737F4" w:rsidRDefault="005E28DB" w:rsidP="000627CF">
            <w:pPr>
              <w:numPr>
                <w:ilvl w:val="0"/>
                <w:numId w:val="10"/>
              </w:numPr>
              <w:rPr>
                <w:sz w:val="22"/>
                <w:szCs w:val="22"/>
              </w:rPr>
            </w:pPr>
            <w:r w:rsidRPr="00B737F4">
              <w:rPr>
                <w:sz w:val="22"/>
                <w:szCs w:val="22"/>
              </w:rPr>
              <w:t>Literatura związana z problematyką pracy dyplomowej</w:t>
            </w:r>
            <w:r w:rsidR="000B6963" w:rsidRPr="00B737F4">
              <w:rPr>
                <w:sz w:val="22"/>
                <w:szCs w:val="22"/>
              </w:rPr>
              <w:t xml:space="preserve"> – wybrana samodzielnie i polecana przez opiekuna pracy</w:t>
            </w:r>
            <w:r w:rsidR="003C5EFE" w:rsidRPr="00B737F4">
              <w:rPr>
                <w:sz w:val="22"/>
                <w:szCs w:val="22"/>
              </w:rPr>
              <w:t>.</w:t>
            </w:r>
          </w:p>
          <w:p w14:paraId="671FFBDD" w14:textId="77777777" w:rsidR="002B5912" w:rsidRPr="00B737F4" w:rsidRDefault="002B5912" w:rsidP="002B5912">
            <w:pPr>
              <w:spacing w:after="60"/>
              <w:rPr>
                <w:b/>
                <w:bCs/>
                <w:caps/>
                <w:sz w:val="22"/>
                <w:szCs w:val="22"/>
                <w:u w:val="single"/>
              </w:rPr>
            </w:pPr>
            <w:r w:rsidRPr="00B737F4">
              <w:rPr>
                <w:b/>
                <w:bCs/>
                <w:caps/>
                <w:sz w:val="22"/>
                <w:szCs w:val="22"/>
                <w:u w:val="single"/>
              </w:rPr>
              <w:t>literatura UZUPEŁNIAJĄCA:</w:t>
            </w:r>
          </w:p>
          <w:p w14:paraId="2B2AAEF8" w14:textId="77777777" w:rsidR="005D5BBC" w:rsidRPr="005D5BBC" w:rsidRDefault="005D5BBC" w:rsidP="005D5BBC">
            <w:pPr>
              <w:pStyle w:val="Nagwek1"/>
              <w:keepNext w:val="0"/>
              <w:numPr>
                <w:ilvl w:val="0"/>
                <w:numId w:val="21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Booth, W.C., </w:t>
            </w:r>
            <w:proofErr w:type="spellStart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>Colomb</w:t>
            </w:r>
            <w:proofErr w:type="spellEnd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, G.G., Williams, J.M., </w:t>
            </w:r>
            <w:proofErr w:type="spellStart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>Bizup</w:t>
            </w:r>
            <w:proofErr w:type="spellEnd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 J. &amp; Fitzgerald W.T. (2016). The Craft of Research: Fourth Edition, </w:t>
            </w:r>
            <w:r w:rsidRPr="005D5BBC">
              <w:rPr>
                <w:b w:val="0"/>
                <w:sz w:val="22"/>
                <w:szCs w:val="22"/>
                <w:lang w:val="en-US"/>
              </w:rPr>
              <w:t xml:space="preserve">University of Chicago Pr.  </w:t>
            </w:r>
            <w:r w:rsidRPr="005D5BBC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5D5BBC">
              <w:rPr>
                <w:rStyle w:val="a-list-item"/>
                <w:b w:val="0"/>
                <w:sz w:val="22"/>
                <w:szCs w:val="22"/>
                <w:lang w:val="en-US"/>
              </w:rPr>
              <w:t>978-0226239736</w:t>
            </w:r>
          </w:p>
          <w:p w14:paraId="1F873896" w14:textId="77777777" w:rsidR="005D5BBC" w:rsidRPr="005D5BBC" w:rsidRDefault="005D5BBC" w:rsidP="005D5BBC">
            <w:pPr>
              <w:pStyle w:val="Nagwek1"/>
              <w:keepNext w:val="0"/>
              <w:numPr>
                <w:ilvl w:val="0"/>
                <w:numId w:val="21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Evans, D., </w:t>
            </w:r>
            <w:proofErr w:type="spellStart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>Gruba</w:t>
            </w:r>
            <w:proofErr w:type="spellEnd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, P., Zobel, J. (2014). How to Write a Better Thesis, Springer. </w:t>
            </w:r>
            <w:r w:rsidRPr="005D5BBC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5D5BBC">
              <w:rPr>
                <w:rStyle w:val="a-list-item"/>
                <w:b w:val="0"/>
                <w:sz w:val="22"/>
                <w:szCs w:val="22"/>
                <w:lang w:val="en-US"/>
              </w:rPr>
              <w:t>978-3319042855</w:t>
            </w:r>
          </w:p>
          <w:p w14:paraId="219299D3" w14:textId="77777777" w:rsidR="005D5BBC" w:rsidRPr="005D5BBC" w:rsidRDefault="005D5BBC" w:rsidP="005D5BBC">
            <w:pPr>
              <w:pStyle w:val="Nagwek1"/>
              <w:keepNext w:val="0"/>
              <w:numPr>
                <w:ilvl w:val="0"/>
                <w:numId w:val="21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Joyner, R.L., Rouse, W.A. &amp; </w:t>
            </w:r>
            <w:proofErr w:type="spellStart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>Glatthorn</w:t>
            </w:r>
            <w:proofErr w:type="spellEnd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 A.A. (2018). Writing the Winning Thesis or Dissertation: A Step-By-Step Guide, Corwin PR Inc. </w:t>
            </w:r>
            <w:r w:rsidRPr="005D5BBC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5D5BBC">
              <w:rPr>
                <w:rStyle w:val="a-list-item"/>
                <w:b w:val="0"/>
                <w:sz w:val="22"/>
                <w:szCs w:val="22"/>
                <w:lang w:val="en-US"/>
              </w:rPr>
              <w:t>978-1544317205</w:t>
            </w:r>
          </w:p>
          <w:p w14:paraId="10240A7F" w14:textId="77777777" w:rsidR="005D5BBC" w:rsidRPr="005D5BBC" w:rsidRDefault="005D5BBC" w:rsidP="005D5BBC">
            <w:pPr>
              <w:pStyle w:val="Nagwek1"/>
              <w:keepNext w:val="0"/>
              <w:numPr>
                <w:ilvl w:val="0"/>
                <w:numId w:val="21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proofErr w:type="spellStart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>Kornuta</w:t>
            </w:r>
            <w:proofErr w:type="spellEnd"/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, H. (2019). Concise Guide to Writing a Thesis or Dissertation: Educational Research and Beyond, Routledge. </w:t>
            </w:r>
            <w:r w:rsidRPr="005D5BBC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5D5BBC">
              <w:rPr>
                <w:rStyle w:val="a-list-item"/>
                <w:b w:val="0"/>
                <w:sz w:val="22"/>
                <w:szCs w:val="22"/>
                <w:lang w:val="en-US"/>
              </w:rPr>
              <w:t>978-0367174583</w:t>
            </w:r>
          </w:p>
          <w:p w14:paraId="51B3719E" w14:textId="77777777" w:rsidR="005D5BBC" w:rsidRPr="005D5BBC" w:rsidRDefault="005D5BBC" w:rsidP="005D5BBC">
            <w:pPr>
              <w:pStyle w:val="Akapitzlist"/>
              <w:numPr>
                <w:ilvl w:val="0"/>
                <w:numId w:val="21"/>
              </w:numPr>
              <w:contextualSpacing/>
              <w:outlineLvl w:val="0"/>
              <w:rPr>
                <w:sz w:val="22"/>
                <w:szCs w:val="22"/>
                <w:lang w:val="en-US"/>
              </w:rPr>
            </w:pPr>
            <w:r w:rsidRPr="005D5BBC">
              <w:rPr>
                <w:rFonts w:eastAsia="Times New Roman"/>
                <w:bCs/>
                <w:kern w:val="36"/>
                <w:sz w:val="22"/>
                <w:szCs w:val="22"/>
                <w:lang w:val="en-US"/>
              </w:rPr>
              <w:lastRenderedPageBreak/>
              <w:t xml:space="preserve">Lunenburg, F.C., Irby B.J (2008). Writing a Successful Thesis or Dissertation: Tips and Strategies for Students in the Social and Behavioral Sciences, </w:t>
            </w:r>
            <w:r w:rsidRPr="005D5BBC">
              <w:rPr>
                <w:sz w:val="22"/>
                <w:szCs w:val="22"/>
                <w:lang w:val="en-US"/>
              </w:rPr>
              <w:t xml:space="preserve">Corwin Press, </w:t>
            </w:r>
            <w:hyperlink r:id="rId8" w:history="1">
              <w:r w:rsidRPr="005D5BBC">
                <w:rPr>
                  <w:rStyle w:val="Hipercze"/>
                  <w:color w:val="auto"/>
                  <w:sz w:val="22"/>
                  <w:szCs w:val="22"/>
                  <w:lang w:val="en-US"/>
                </w:rPr>
                <w:t>https://dx.doi.org/10.4135/9781483329659</w:t>
              </w:r>
            </w:hyperlink>
          </w:p>
          <w:p w14:paraId="6D04D446" w14:textId="2463A8C1" w:rsidR="00EE180C" w:rsidRPr="005D5BBC" w:rsidRDefault="005D5BBC" w:rsidP="005D5BBC">
            <w:pPr>
              <w:pStyle w:val="Nagwek1"/>
              <w:keepNext w:val="0"/>
              <w:numPr>
                <w:ilvl w:val="0"/>
                <w:numId w:val="21"/>
              </w:numPr>
              <w:suppressAutoHyphens w:val="0"/>
              <w:rPr>
                <w:b w:val="0"/>
                <w:sz w:val="22"/>
                <w:szCs w:val="22"/>
                <w:lang w:val="en-US"/>
              </w:rPr>
            </w:pPr>
            <w:r w:rsidRPr="005D5BBC">
              <w:rPr>
                <w:b w:val="0"/>
                <w:sz w:val="22"/>
                <w:szCs w:val="22"/>
                <w:lang w:val="en-US"/>
              </w:rPr>
              <w:t xml:space="preserve">Schimel, J. (2012). </w:t>
            </w:r>
            <w:r w:rsidRPr="005D5BBC">
              <w:rPr>
                <w:rStyle w:val="a-size-extra-large"/>
                <w:b w:val="0"/>
                <w:sz w:val="22"/>
                <w:szCs w:val="22"/>
                <w:lang w:val="en-US"/>
              </w:rPr>
              <w:t xml:space="preserve">Writing Science: How to Write Papers That Get Cited and Proposals That Get Funded, </w:t>
            </w:r>
            <w:r w:rsidRPr="005D5BBC">
              <w:rPr>
                <w:b w:val="0"/>
                <w:sz w:val="22"/>
                <w:szCs w:val="22"/>
                <w:lang w:val="en-US"/>
              </w:rPr>
              <w:t xml:space="preserve">Oxford University Press. </w:t>
            </w:r>
            <w:r w:rsidRPr="005D5BBC">
              <w:rPr>
                <w:rStyle w:val="a-text-bold"/>
                <w:b w:val="0"/>
                <w:sz w:val="22"/>
                <w:szCs w:val="22"/>
                <w:lang w:val="en-US"/>
              </w:rPr>
              <w:t xml:space="preserve">ISBN-13: ‎ </w:t>
            </w:r>
            <w:r w:rsidRPr="005D5BBC">
              <w:rPr>
                <w:rStyle w:val="a-list-item"/>
                <w:b w:val="0"/>
                <w:sz w:val="22"/>
                <w:szCs w:val="22"/>
                <w:lang w:val="en-US"/>
              </w:rPr>
              <w:t>978-0199760244</w:t>
            </w:r>
          </w:p>
        </w:tc>
      </w:tr>
      <w:tr w:rsidR="009A3831" w14:paraId="60286A3E" w14:textId="77777777" w:rsidTr="004E7548">
        <w:trPr>
          <w:trHeight w:val="285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D1C03" w14:textId="77777777"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 w14:paraId="288C232C" w14:textId="77777777" w:rsidTr="004E7548">
        <w:trPr>
          <w:trHeight w:val="64"/>
        </w:trPr>
        <w:tc>
          <w:tcPr>
            <w:tcW w:w="9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80AD7C" w14:textId="77777777" w:rsidR="009A3831" w:rsidRPr="00813723" w:rsidRDefault="009A3831" w:rsidP="0085533D">
            <w:pPr>
              <w:snapToGrid w:val="0"/>
              <w:ind w:left="360"/>
              <w:rPr>
                <w:b/>
                <w:bCs/>
              </w:rPr>
            </w:pPr>
          </w:p>
        </w:tc>
      </w:tr>
    </w:tbl>
    <w:p w14:paraId="232E2082" w14:textId="77777777" w:rsidR="00300F60" w:rsidRPr="00AD3FB3" w:rsidRDefault="00300F60" w:rsidP="00975468">
      <w:pPr>
        <w:suppressAutoHyphens w:val="0"/>
        <w:rPr>
          <w:sz w:val="2"/>
          <w:szCs w:val="2"/>
        </w:rPr>
      </w:pPr>
    </w:p>
    <w:sectPr w:rsidR="00300F60" w:rsidRPr="00AD3FB3" w:rsidSect="00711677">
      <w:footerReference w:type="default" r:id="rId9"/>
      <w:pgSz w:w="11906" w:h="16838"/>
      <w:pgMar w:top="851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0D6F5" w14:textId="77777777" w:rsidR="00FC1B00" w:rsidRDefault="00FC1B00">
      <w:r>
        <w:separator/>
      </w:r>
    </w:p>
  </w:endnote>
  <w:endnote w:type="continuationSeparator" w:id="0">
    <w:p w14:paraId="4258E773" w14:textId="77777777" w:rsidR="00FC1B00" w:rsidRDefault="00FC1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8E2F0" w14:textId="77777777"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6C03F" w14:textId="77777777" w:rsidR="00FC1B00" w:rsidRDefault="00FC1B00">
      <w:r>
        <w:separator/>
      </w:r>
    </w:p>
  </w:footnote>
  <w:footnote w:type="continuationSeparator" w:id="0">
    <w:p w14:paraId="6CBD1668" w14:textId="77777777" w:rsidR="00FC1B00" w:rsidRDefault="00FC1B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8F6767"/>
    <w:multiLevelType w:val="hybridMultilevel"/>
    <w:tmpl w:val="45BED6F4"/>
    <w:lvl w:ilvl="0" w:tplc="87C29CC6">
      <w:start w:val="1"/>
      <w:numFmt w:val="decimal"/>
      <w:lvlText w:val="[%1]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AC3F78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9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1B73C4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4A5D47"/>
    <w:multiLevelType w:val="hybridMultilevel"/>
    <w:tmpl w:val="CE260F5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8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5"/>
  </w:num>
  <w:num w:numId="8">
    <w:abstractNumId w:val="10"/>
  </w:num>
  <w:num w:numId="9">
    <w:abstractNumId w:val="6"/>
  </w:num>
  <w:num w:numId="10">
    <w:abstractNumId w:val="17"/>
  </w:num>
  <w:num w:numId="11">
    <w:abstractNumId w:val="16"/>
  </w:num>
  <w:num w:numId="12">
    <w:abstractNumId w:val="18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19"/>
  </w:num>
  <w:num w:numId="17">
    <w:abstractNumId w:val="13"/>
  </w:num>
  <w:num w:numId="18">
    <w:abstractNumId w:val="12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53FB"/>
    <w:rsid w:val="00013CF7"/>
    <w:rsid w:val="00014640"/>
    <w:rsid w:val="000156A0"/>
    <w:rsid w:val="00034144"/>
    <w:rsid w:val="00041381"/>
    <w:rsid w:val="00044375"/>
    <w:rsid w:val="00054669"/>
    <w:rsid w:val="000627CF"/>
    <w:rsid w:val="00067B47"/>
    <w:rsid w:val="00070CB6"/>
    <w:rsid w:val="000757F3"/>
    <w:rsid w:val="00084262"/>
    <w:rsid w:val="00095840"/>
    <w:rsid w:val="000962B6"/>
    <w:rsid w:val="000A0315"/>
    <w:rsid w:val="000A2D82"/>
    <w:rsid w:val="000A754B"/>
    <w:rsid w:val="000B2EDD"/>
    <w:rsid w:val="000B6963"/>
    <w:rsid w:val="000D2204"/>
    <w:rsid w:val="000D5D7F"/>
    <w:rsid w:val="000E365C"/>
    <w:rsid w:val="000F3A10"/>
    <w:rsid w:val="0010677A"/>
    <w:rsid w:val="00112BB5"/>
    <w:rsid w:val="00113B15"/>
    <w:rsid w:val="00114204"/>
    <w:rsid w:val="00121FE8"/>
    <w:rsid w:val="00126B93"/>
    <w:rsid w:val="00126D92"/>
    <w:rsid w:val="001477C5"/>
    <w:rsid w:val="00150AD3"/>
    <w:rsid w:val="00157016"/>
    <w:rsid w:val="0016135A"/>
    <w:rsid w:val="00161417"/>
    <w:rsid w:val="00176C09"/>
    <w:rsid w:val="00182C94"/>
    <w:rsid w:val="001918FE"/>
    <w:rsid w:val="001932A9"/>
    <w:rsid w:val="00193412"/>
    <w:rsid w:val="00195696"/>
    <w:rsid w:val="00195F9F"/>
    <w:rsid w:val="001A43C0"/>
    <w:rsid w:val="001B6B2D"/>
    <w:rsid w:val="001D58E2"/>
    <w:rsid w:val="001E0D88"/>
    <w:rsid w:val="0020197F"/>
    <w:rsid w:val="0020404C"/>
    <w:rsid w:val="0020624E"/>
    <w:rsid w:val="0021066E"/>
    <w:rsid w:val="00216C3F"/>
    <w:rsid w:val="00221A54"/>
    <w:rsid w:val="00225B4C"/>
    <w:rsid w:val="0023230F"/>
    <w:rsid w:val="00236A6A"/>
    <w:rsid w:val="00237DB0"/>
    <w:rsid w:val="00247E22"/>
    <w:rsid w:val="00250319"/>
    <w:rsid w:val="0025156C"/>
    <w:rsid w:val="00252DBF"/>
    <w:rsid w:val="00292BFC"/>
    <w:rsid w:val="002A0E5C"/>
    <w:rsid w:val="002A358C"/>
    <w:rsid w:val="002B2B29"/>
    <w:rsid w:val="002B5912"/>
    <w:rsid w:val="002C09C4"/>
    <w:rsid w:val="002C13D6"/>
    <w:rsid w:val="002C4A38"/>
    <w:rsid w:val="002C6AC4"/>
    <w:rsid w:val="002D7FF3"/>
    <w:rsid w:val="002E14C8"/>
    <w:rsid w:val="002E286E"/>
    <w:rsid w:val="002E3E8F"/>
    <w:rsid w:val="002F46F4"/>
    <w:rsid w:val="00300F60"/>
    <w:rsid w:val="003013A2"/>
    <w:rsid w:val="00312640"/>
    <w:rsid w:val="00313341"/>
    <w:rsid w:val="00313917"/>
    <w:rsid w:val="0032688F"/>
    <w:rsid w:val="00330D51"/>
    <w:rsid w:val="003325BF"/>
    <w:rsid w:val="0033626A"/>
    <w:rsid w:val="003522F1"/>
    <w:rsid w:val="00361AB9"/>
    <w:rsid w:val="00364A00"/>
    <w:rsid w:val="00366039"/>
    <w:rsid w:val="00380CC5"/>
    <w:rsid w:val="003810E9"/>
    <w:rsid w:val="00382827"/>
    <w:rsid w:val="00390B75"/>
    <w:rsid w:val="0039623C"/>
    <w:rsid w:val="003B0A30"/>
    <w:rsid w:val="003C37E7"/>
    <w:rsid w:val="003C5EFE"/>
    <w:rsid w:val="003C650C"/>
    <w:rsid w:val="003E19E3"/>
    <w:rsid w:val="003E76CC"/>
    <w:rsid w:val="003F183E"/>
    <w:rsid w:val="003F5F77"/>
    <w:rsid w:val="00407B87"/>
    <w:rsid w:val="00434D81"/>
    <w:rsid w:val="00440CAF"/>
    <w:rsid w:val="00440E29"/>
    <w:rsid w:val="00441C59"/>
    <w:rsid w:val="00445A01"/>
    <w:rsid w:val="004517A9"/>
    <w:rsid w:val="00453498"/>
    <w:rsid w:val="00474FDF"/>
    <w:rsid w:val="00476124"/>
    <w:rsid w:val="00477042"/>
    <w:rsid w:val="00480AC6"/>
    <w:rsid w:val="00487489"/>
    <w:rsid w:val="004916BB"/>
    <w:rsid w:val="004A69E4"/>
    <w:rsid w:val="004A7DEB"/>
    <w:rsid w:val="004A7FFC"/>
    <w:rsid w:val="004B2951"/>
    <w:rsid w:val="004C4B53"/>
    <w:rsid w:val="004D36CA"/>
    <w:rsid w:val="004D6C1F"/>
    <w:rsid w:val="004D7607"/>
    <w:rsid w:val="004E4386"/>
    <w:rsid w:val="004E7548"/>
    <w:rsid w:val="005030BB"/>
    <w:rsid w:val="0050644A"/>
    <w:rsid w:val="005205DD"/>
    <w:rsid w:val="00521536"/>
    <w:rsid w:val="005454F1"/>
    <w:rsid w:val="005475EE"/>
    <w:rsid w:val="00553D9A"/>
    <w:rsid w:val="00556547"/>
    <w:rsid w:val="00562C35"/>
    <w:rsid w:val="00562E32"/>
    <w:rsid w:val="005732CA"/>
    <w:rsid w:val="005803E3"/>
    <w:rsid w:val="005813EF"/>
    <w:rsid w:val="005849D9"/>
    <w:rsid w:val="00590B78"/>
    <w:rsid w:val="00592BDA"/>
    <w:rsid w:val="005940CD"/>
    <w:rsid w:val="00594550"/>
    <w:rsid w:val="005B128C"/>
    <w:rsid w:val="005C16CA"/>
    <w:rsid w:val="005C3C33"/>
    <w:rsid w:val="005C5D72"/>
    <w:rsid w:val="005C6F14"/>
    <w:rsid w:val="005D5BBC"/>
    <w:rsid w:val="005E28DB"/>
    <w:rsid w:val="005F0812"/>
    <w:rsid w:val="005F7E4B"/>
    <w:rsid w:val="006031AF"/>
    <w:rsid w:val="00603641"/>
    <w:rsid w:val="00603C29"/>
    <w:rsid w:val="00621B56"/>
    <w:rsid w:val="00627974"/>
    <w:rsid w:val="00637C11"/>
    <w:rsid w:val="00663BA2"/>
    <w:rsid w:val="00675024"/>
    <w:rsid w:val="006858A7"/>
    <w:rsid w:val="006B0D90"/>
    <w:rsid w:val="006B2173"/>
    <w:rsid w:val="006B58C6"/>
    <w:rsid w:val="006C0345"/>
    <w:rsid w:val="006C64BB"/>
    <w:rsid w:val="006D0380"/>
    <w:rsid w:val="006D53FB"/>
    <w:rsid w:val="006D5EA5"/>
    <w:rsid w:val="006E5ACC"/>
    <w:rsid w:val="006E7055"/>
    <w:rsid w:val="006F01A6"/>
    <w:rsid w:val="006F697D"/>
    <w:rsid w:val="00711677"/>
    <w:rsid w:val="0071360A"/>
    <w:rsid w:val="00713A17"/>
    <w:rsid w:val="0071557B"/>
    <w:rsid w:val="007206D5"/>
    <w:rsid w:val="00722987"/>
    <w:rsid w:val="007333C4"/>
    <w:rsid w:val="007358EE"/>
    <w:rsid w:val="007513C4"/>
    <w:rsid w:val="0076001E"/>
    <w:rsid w:val="00765B5D"/>
    <w:rsid w:val="0079031A"/>
    <w:rsid w:val="00794A39"/>
    <w:rsid w:val="007B30F9"/>
    <w:rsid w:val="007C6787"/>
    <w:rsid w:val="007C72CA"/>
    <w:rsid w:val="007D1760"/>
    <w:rsid w:val="007D2B4F"/>
    <w:rsid w:val="007D46F8"/>
    <w:rsid w:val="007D5C79"/>
    <w:rsid w:val="008011DB"/>
    <w:rsid w:val="008112FE"/>
    <w:rsid w:val="00813723"/>
    <w:rsid w:val="00813E23"/>
    <w:rsid w:val="0085533D"/>
    <w:rsid w:val="00864448"/>
    <w:rsid w:val="008730C1"/>
    <w:rsid w:val="00873550"/>
    <w:rsid w:val="00874AAA"/>
    <w:rsid w:val="00875BE6"/>
    <w:rsid w:val="008A0AE7"/>
    <w:rsid w:val="008B2B03"/>
    <w:rsid w:val="008B3399"/>
    <w:rsid w:val="008C3907"/>
    <w:rsid w:val="008C47E7"/>
    <w:rsid w:val="008C4D57"/>
    <w:rsid w:val="008C6058"/>
    <w:rsid w:val="008C6281"/>
    <w:rsid w:val="008E2522"/>
    <w:rsid w:val="008F1AD2"/>
    <w:rsid w:val="008F5F86"/>
    <w:rsid w:val="00915194"/>
    <w:rsid w:val="00937508"/>
    <w:rsid w:val="00956040"/>
    <w:rsid w:val="009562FD"/>
    <w:rsid w:val="009639EB"/>
    <w:rsid w:val="00965780"/>
    <w:rsid w:val="00965E7F"/>
    <w:rsid w:val="0096719C"/>
    <w:rsid w:val="00975468"/>
    <w:rsid w:val="00977663"/>
    <w:rsid w:val="00982048"/>
    <w:rsid w:val="00990D32"/>
    <w:rsid w:val="009A33BF"/>
    <w:rsid w:val="009A3831"/>
    <w:rsid w:val="009B74F0"/>
    <w:rsid w:val="009D49C5"/>
    <w:rsid w:val="009E23F5"/>
    <w:rsid w:val="009E431C"/>
    <w:rsid w:val="00A03B97"/>
    <w:rsid w:val="00A12397"/>
    <w:rsid w:val="00A12B4B"/>
    <w:rsid w:val="00A21013"/>
    <w:rsid w:val="00A21D01"/>
    <w:rsid w:val="00A309E9"/>
    <w:rsid w:val="00A405D5"/>
    <w:rsid w:val="00A407EC"/>
    <w:rsid w:val="00A677CF"/>
    <w:rsid w:val="00A73274"/>
    <w:rsid w:val="00A83830"/>
    <w:rsid w:val="00A90A1E"/>
    <w:rsid w:val="00AA1C24"/>
    <w:rsid w:val="00AA4D2B"/>
    <w:rsid w:val="00AB33CE"/>
    <w:rsid w:val="00AB78D3"/>
    <w:rsid w:val="00AC0C11"/>
    <w:rsid w:val="00AC4224"/>
    <w:rsid w:val="00AD3FB3"/>
    <w:rsid w:val="00AD643A"/>
    <w:rsid w:val="00B03744"/>
    <w:rsid w:val="00B1282C"/>
    <w:rsid w:val="00B3200B"/>
    <w:rsid w:val="00B3552F"/>
    <w:rsid w:val="00B43849"/>
    <w:rsid w:val="00B4771F"/>
    <w:rsid w:val="00B47D1F"/>
    <w:rsid w:val="00B53E01"/>
    <w:rsid w:val="00B67DBD"/>
    <w:rsid w:val="00B721DE"/>
    <w:rsid w:val="00B737F4"/>
    <w:rsid w:val="00B804CA"/>
    <w:rsid w:val="00B80532"/>
    <w:rsid w:val="00B877B2"/>
    <w:rsid w:val="00B972A9"/>
    <w:rsid w:val="00B975A9"/>
    <w:rsid w:val="00BA26EE"/>
    <w:rsid w:val="00BA6E56"/>
    <w:rsid w:val="00BE27A3"/>
    <w:rsid w:val="00BF38AF"/>
    <w:rsid w:val="00BF3921"/>
    <w:rsid w:val="00C1459D"/>
    <w:rsid w:val="00C147D1"/>
    <w:rsid w:val="00C16DC6"/>
    <w:rsid w:val="00C20D15"/>
    <w:rsid w:val="00C217EB"/>
    <w:rsid w:val="00C24AE7"/>
    <w:rsid w:val="00C35AC8"/>
    <w:rsid w:val="00C40469"/>
    <w:rsid w:val="00C44F4D"/>
    <w:rsid w:val="00C45CB2"/>
    <w:rsid w:val="00C54939"/>
    <w:rsid w:val="00C84343"/>
    <w:rsid w:val="00C84573"/>
    <w:rsid w:val="00C87AD1"/>
    <w:rsid w:val="00C87CAF"/>
    <w:rsid w:val="00CA5C4D"/>
    <w:rsid w:val="00CB759A"/>
    <w:rsid w:val="00CC204D"/>
    <w:rsid w:val="00CD22FB"/>
    <w:rsid w:val="00CE0349"/>
    <w:rsid w:val="00CE3441"/>
    <w:rsid w:val="00CE47D2"/>
    <w:rsid w:val="00D03241"/>
    <w:rsid w:val="00D10320"/>
    <w:rsid w:val="00D20755"/>
    <w:rsid w:val="00D22A27"/>
    <w:rsid w:val="00D332B9"/>
    <w:rsid w:val="00D376AB"/>
    <w:rsid w:val="00D552A5"/>
    <w:rsid w:val="00D70188"/>
    <w:rsid w:val="00D76C38"/>
    <w:rsid w:val="00D802C0"/>
    <w:rsid w:val="00D81453"/>
    <w:rsid w:val="00D81E5C"/>
    <w:rsid w:val="00DA2E73"/>
    <w:rsid w:val="00DA525E"/>
    <w:rsid w:val="00DB58D8"/>
    <w:rsid w:val="00DB7C62"/>
    <w:rsid w:val="00DC16A5"/>
    <w:rsid w:val="00DC5082"/>
    <w:rsid w:val="00E022A7"/>
    <w:rsid w:val="00E051BD"/>
    <w:rsid w:val="00E17C91"/>
    <w:rsid w:val="00E40C64"/>
    <w:rsid w:val="00E4235B"/>
    <w:rsid w:val="00E52DD3"/>
    <w:rsid w:val="00E5380C"/>
    <w:rsid w:val="00E53CC2"/>
    <w:rsid w:val="00E646A1"/>
    <w:rsid w:val="00E76872"/>
    <w:rsid w:val="00EA5C70"/>
    <w:rsid w:val="00EB330B"/>
    <w:rsid w:val="00EB41AE"/>
    <w:rsid w:val="00EC279C"/>
    <w:rsid w:val="00ED0D2C"/>
    <w:rsid w:val="00ED7792"/>
    <w:rsid w:val="00ED7A4C"/>
    <w:rsid w:val="00EE180C"/>
    <w:rsid w:val="00EE3698"/>
    <w:rsid w:val="00EF2200"/>
    <w:rsid w:val="00EF221E"/>
    <w:rsid w:val="00EF2E0E"/>
    <w:rsid w:val="00F06760"/>
    <w:rsid w:val="00F138A7"/>
    <w:rsid w:val="00F23EB3"/>
    <w:rsid w:val="00F33A26"/>
    <w:rsid w:val="00F4058A"/>
    <w:rsid w:val="00F516A0"/>
    <w:rsid w:val="00F56973"/>
    <w:rsid w:val="00F60A81"/>
    <w:rsid w:val="00F62928"/>
    <w:rsid w:val="00F64B62"/>
    <w:rsid w:val="00F84BEE"/>
    <w:rsid w:val="00FB2632"/>
    <w:rsid w:val="00FC1B00"/>
    <w:rsid w:val="00FC3901"/>
    <w:rsid w:val="00FE5DE4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60FC37F3"/>
  <w15:docId w15:val="{2C5D17C9-1680-4EFF-AA40-11FB01487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a-size-extra-large">
    <w:name w:val="a-size-extra-large"/>
    <w:basedOn w:val="Domylnaczcionkaakapitu"/>
    <w:rsid w:val="005D5BBC"/>
  </w:style>
  <w:style w:type="character" w:customStyle="1" w:styleId="a-list-item">
    <w:name w:val="a-list-item"/>
    <w:basedOn w:val="Domylnaczcionkaakapitu"/>
    <w:rsid w:val="005D5BBC"/>
  </w:style>
  <w:style w:type="character" w:customStyle="1" w:styleId="a-text-bold">
    <w:name w:val="a-text-bold"/>
    <w:basedOn w:val="Domylnaczcionkaakapitu"/>
    <w:rsid w:val="005D5B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x.doi.org/10.4135/97814833296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C60C1BAC-25A4-4C30-8DEE-91E5FE84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668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4670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Emilia Chojnacka-Ryśnik</cp:lastModifiedBy>
  <cp:revision>10</cp:revision>
  <cp:lastPrinted>2019-01-14T10:42:00Z</cp:lastPrinted>
  <dcterms:created xsi:type="dcterms:W3CDTF">2022-05-19T16:30:00Z</dcterms:created>
  <dcterms:modified xsi:type="dcterms:W3CDTF">2022-10-26T09:36:00Z</dcterms:modified>
</cp:coreProperties>
</file>